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454416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54416" w:rsidRPr="000D67AD" w:rsidRDefault="0045441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54416" w:rsidRPr="00454416" w:rsidRDefault="0045441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5441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45441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5441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5441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5441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5441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5441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AE5041" w:rsidRPr="00382A07" w:rsidRDefault="00AE5041" w:rsidP="00AE5041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AE5041" w:rsidRPr="00337796" w:rsidRDefault="00AE5041" w:rsidP="00AE504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AE5041" w:rsidRPr="00337796" w:rsidRDefault="00AE5041" w:rsidP="00AE504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AE5041" w:rsidRPr="00337796" w:rsidRDefault="00AE5041" w:rsidP="00AE504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AE5041" w:rsidRPr="00337796" w:rsidRDefault="00AE5041" w:rsidP="00AE504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AE5041" w:rsidRPr="00337796" w:rsidRDefault="00AE5041" w:rsidP="00AE5041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AE5041" w:rsidRPr="00337796" w:rsidRDefault="00AE5041" w:rsidP="00AE504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AE5041" w:rsidRPr="00337796" w:rsidRDefault="00AE5041" w:rsidP="00AE5041">
      <w:pPr>
        <w:suppressAutoHyphens w:val="0"/>
        <w:spacing w:before="120"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 «___» ____________ 2017 года.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45441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454416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45441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45441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454416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45441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454416">
        <w:rPr>
          <w:b/>
          <w:sz w:val="24"/>
          <w:szCs w:val="24"/>
        </w:rPr>
        <w:t xml:space="preserve">на право заключения </w:t>
      </w:r>
      <w:r w:rsidR="00AE5041" w:rsidRPr="00454416">
        <w:rPr>
          <w:b/>
          <w:sz w:val="24"/>
          <w:szCs w:val="24"/>
        </w:rPr>
        <w:t>Договора</w:t>
      </w:r>
      <w:r w:rsidR="00366652" w:rsidRPr="00454416">
        <w:rPr>
          <w:b/>
          <w:sz w:val="24"/>
          <w:szCs w:val="24"/>
        </w:rPr>
        <w:t xml:space="preserve"> </w:t>
      </w:r>
      <w:r w:rsidR="00AE5041" w:rsidRPr="00454416">
        <w:rPr>
          <w:b/>
          <w:sz w:val="24"/>
          <w:szCs w:val="24"/>
        </w:rPr>
        <w:t>на оказание услуг по калибровке средств измерений для нужд ПАО «МРСК Центра» (филиала  «Смоленскэнерго»)</w:t>
      </w:r>
    </w:p>
    <w:p w:rsidR="007556FF" w:rsidRPr="00454416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454416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454416">
        <w:rPr>
          <w:rFonts w:ascii="Times New Roman" w:eastAsia="Times New Roman" w:hAnsi="Times New Roman" w:cs="Times New Roman"/>
          <w:b/>
          <w:caps/>
        </w:rPr>
        <w:t>,</w:t>
      </w:r>
      <w:r w:rsidRPr="00454416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454416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454416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AE5041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A7636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117D2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60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91</w:t>
      </w:r>
      <w:r w:rsidR="00A76369">
        <w:rPr>
          <w:noProof/>
        </w:rPr>
        <w:fldChar w:fldCharType="end"/>
      </w:r>
    </w:p>
    <w:p w:rsidR="00717F60" w:rsidRPr="00E71A48" w:rsidRDefault="00A7636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AE5041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AE5041" w:rsidRPr="00454416">
        <w:rPr>
          <w:iCs/>
          <w:sz w:val="24"/>
          <w:szCs w:val="24"/>
        </w:rPr>
        <w:t xml:space="preserve">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r w:rsidR="00AE5041" w:rsidRPr="00454416">
          <w:rPr>
            <w:rStyle w:val="a7"/>
            <w:iCs/>
            <w:sz w:val="24"/>
            <w:szCs w:val="24"/>
          </w:rPr>
          <w:t>L</w:t>
        </w:r>
        <w:r w:rsidR="00AE5041" w:rsidRPr="00454416">
          <w:rPr>
            <w:rStyle w:val="a7"/>
            <w:iCs/>
            <w:sz w:val="24"/>
            <w:szCs w:val="24"/>
            <w:lang w:val="en-US"/>
          </w:rPr>
          <w:t>ebedev</w:t>
        </w:r>
        <w:r w:rsidR="00AE5041" w:rsidRPr="00454416">
          <w:rPr>
            <w:rStyle w:val="a7"/>
            <w:iCs/>
            <w:sz w:val="24"/>
            <w:szCs w:val="24"/>
          </w:rPr>
          <w:t>.</w:t>
        </w:r>
        <w:r w:rsidR="00AE5041" w:rsidRPr="00454416">
          <w:rPr>
            <w:rStyle w:val="a7"/>
            <w:iCs/>
            <w:sz w:val="24"/>
            <w:szCs w:val="24"/>
            <w:lang w:val="en-US"/>
          </w:rPr>
          <w:t>AAL</w:t>
        </w:r>
        <w:r w:rsidR="00AE5041" w:rsidRPr="00454416">
          <w:rPr>
            <w:rStyle w:val="a7"/>
            <w:iCs/>
            <w:sz w:val="24"/>
            <w:szCs w:val="24"/>
          </w:rPr>
          <w:t>@mrsk-1.ru</w:t>
        </w:r>
      </w:hyperlink>
      <w:r w:rsidR="004030CB" w:rsidRPr="00454416">
        <w:rPr>
          <w:sz w:val="24"/>
          <w:szCs w:val="24"/>
        </w:rPr>
        <w:t>.</w:t>
      </w:r>
      <w:r w:rsidR="00862664" w:rsidRPr="00454416">
        <w:rPr>
          <w:sz w:val="24"/>
          <w:szCs w:val="24"/>
        </w:rPr>
        <w:t xml:space="preserve"> </w:t>
      </w:r>
      <w:r w:rsidR="004B5EB3" w:rsidRPr="00454416">
        <w:rPr>
          <w:iCs/>
          <w:sz w:val="24"/>
          <w:szCs w:val="24"/>
        </w:rPr>
        <w:t>Извещени</w:t>
      </w:r>
      <w:r w:rsidRPr="00454416">
        <w:rPr>
          <w:iCs/>
          <w:sz w:val="24"/>
          <w:szCs w:val="24"/>
        </w:rPr>
        <w:t>ем</w:t>
      </w:r>
      <w:r w:rsidRPr="00454416">
        <w:rPr>
          <w:sz w:val="24"/>
          <w:szCs w:val="24"/>
        </w:rPr>
        <w:t xml:space="preserve"> о проведении открытого </w:t>
      </w:r>
      <w:r w:rsidRPr="00454416">
        <w:rPr>
          <w:iCs/>
          <w:sz w:val="24"/>
          <w:szCs w:val="24"/>
        </w:rPr>
        <w:t>запроса предложений</w:t>
      </w:r>
      <w:r w:rsidRPr="00454416">
        <w:rPr>
          <w:sz w:val="24"/>
          <w:szCs w:val="24"/>
        </w:rPr>
        <w:t xml:space="preserve">, опубликованным </w:t>
      </w:r>
      <w:r w:rsidRPr="00454416">
        <w:rPr>
          <w:b/>
          <w:sz w:val="24"/>
          <w:szCs w:val="24"/>
        </w:rPr>
        <w:t>«</w:t>
      </w:r>
      <w:r w:rsidR="00AE5041" w:rsidRPr="00454416">
        <w:rPr>
          <w:b/>
          <w:sz w:val="24"/>
          <w:szCs w:val="24"/>
        </w:rPr>
        <w:t>13</w:t>
      </w:r>
      <w:r w:rsidRPr="00454416">
        <w:rPr>
          <w:b/>
          <w:sz w:val="24"/>
          <w:szCs w:val="24"/>
        </w:rPr>
        <w:t xml:space="preserve">» </w:t>
      </w:r>
      <w:r w:rsidR="00AE5041" w:rsidRPr="00454416">
        <w:rPr>
          <w:b/>
          <w:sz w:val="24"/>
          <w:szCs w:val="24"/>
        </w:rPr>
        <w:t>нояб</w:t>
      </w:r>
      <w:r w:rsidR="00862664" w:rsidRPr="00454416">
        <w:rPr>
          <w:b/>
          <w:sz w:val="24"/>
          <w:szCs w:val="24"/>
        </w:rPr>
        <w:t>ря</w:t>
      </w:r>
      <w:r w:rsidRPr="00454416">
        <w:rPr>
          <w:b/>
          <w:sz w:val="24"/>
          <w:szCs w:val="24"/>
        </w:rPr>
        <w:t xml:space="preserve"> 20</w:t>
      </w:r>
      <w:r w:rsidR="00C12FA4" w:rsidRPr="00454416">
        <w:rPr>
          <w:b/>
          <w:sz w:val="24"/>
          <w:szCs w:val="24"/>
        </w:rPr>
        <w:t>1</w:t>
      </w:r>
      <w:r w:rsidR="00DB05D8" w:rsidRPr="00454416">
        <w:rPr>
          <w:b/>
          <w:sz w:val="24"/>
          <w:szCs w:val="24"/>
        </w:rPr>
        <w:t>7</w:t>
      </w:r>
      <w:r w:rsidRPr="00454416">
        <w:rPr>
          <w:b/>
          <w:sz w:val="24"/>
          <w:szCs w:val="24"/>
        </w:rPr>
        <w:t xml:space="preserve"> г.</w:t>
      </w:r>
      <w:r w:rsidRPr="00454416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454416">
          <w:rPr>
            <w:rStyle w:val="a7"/>
            <w:sz w:val="24"/>
            <w:szCs w:val="24"/>
          </w:rPr>
          <w:t>www.zakupki.</w:t>
        </w:r>
        <w:r w:rsidR="00345CCA" w:rsidRPr="00454416">
          <w:rPr>
            <w:rStyle w:val="a7"/>
            <w:sz w:val="24"/>
            <w:szCs w:val="24"/>
            <w:lang w:val="en-US"/>
          </w:rPr>
          <w:t>gov</w:t>
        </w:r>
        <w:r w:rsidR="00345CCA" w:rsidRPr="00454416">
          <w:rPr>
            <w:rStyle w:val="a7"/>
            <w:sz w:val="24"/>
            <w:szCs w:val="24"/>
          </w:rPr>
          <w:t>.ru</w:t>
        </w:r>
      </w:hyperlink>
      <w:r w:rsidRPr="00454416">
        <w:rPr>
          <w:sz w:val="24"/>
          <w:szCs w:val="24"/>
        </w:rPr>
        <w:t>),</w:t>
      </w:r>
      <w:r w:rsidR="009D7F01" w:rsidRPr="00454416">
        <w:rPr>
          <w:iCs/>
          <w:sz w:val="24"/>
          <w:szCs w:val="24"/>
        </w:rPr>
        <w:t xml:space="preserve"> </w:t>
      </w:r>
      <w:r w:rsidR="009D7F01" w:rsidRPr="00454416">
        <w:rPr>
          <w:sz w:val="24"/>
          <w:szCs w:val="24"/>
        </w:rPr>
        <w:t xml:space="preserve">на сайте </w:t>
      </w:r>
      <w:r w:rsidR="007556FF" w:rsidRPr="00454416">
        <w:rPr>
          <w:iCs/>
          <w:sz w:val="24"/>
          <w:szCs w:val="24"/>
        </w:rPr>
        <w:t>ПАО «МРСК Центра»</w:t>
      </w:r>
      <w:r w:rsidR="009D7F01" w:rsidRPr="00454416">
        <w:rPr>
          <w:sz w:val="24"/>
          <w:szCs w:val="24"/>
        </w:rPr>
        <w:t xml:space="preserve"> (</w:t>
      </w:r>
      <w:hyperlink r:id="rId20" w:history="1">
        <w:r w:rsidR="007556FF" w:rsidRPr="00454416">
          <w:rPr>
            <w:rStyle w:val="a7"/>
            <w:sz w:val="24"/>
            <w:szCs w:val="24"/>
          </w:rPr>
          <w:t>www.mrsk-1.ru</w:t>
        </w:r>
      </w:hyperlink>
      <w:r w:rsidR="00862664" w:rsidRPr="00454416">
        <w:rPr>
          <w:sz w:val="24"/>
          <w:szCs w:val="24"/>
        </w:rPr>
        <w:t>)</w:t>
      </w:r>
      <w:r w:rsidR="00702B2C" w:rsidRPr="00454416">
        <w:rPr>
          <w:sz w:val="24"/>
          <w:szCs w:val="24"/>
        </w:rPr>
        <w:t xml:space="preserve">, на сайте ЭТП, указанном в п. </w:t>
      </w:r>
      <w:r w:rsidR="006424BA" w:rsidRPr="00454416">
        <w:fldChar w:fldCharType="begin"/>
      </w:r>
      <w:r w:rsidR="006424BA" w:rsidRPr="00454416">
        <w:instrText xml:space="preserve"> REF _Ref440269836 \r \h  \* MERGEFORMAT </w:instrText>
      </w:r>
      <w:r w:rsidR="006424BA" w:rsidRPr="00454416">
        <w:fldChar w:fldCharType="separate"/>
      </w:r>
      <w:r w:rsidR="00090FCB" w:rsidRPr="00454416">
        <w:rPr>
          <w:sz w:val="24"/>
          <w:szCs w:val="24"/>
        </w:rPr>
        <w:t>1.1.2</w:t>
      </w:r>
      <w:r w:rsidR="006424BA" w:rsidRPr="00454416">
        <w:fldChar w:fldCharType="end"/>
      </w:r>
      <w:r w:rsidR="00702B2C" w:rsidRPr="00454416">
        <w:rPr>
          <w:sz w:val="24"/>
          <w:szCs w:val="24"/>
        </w:rPr>
        <w:t xml:space="preserve"> настоящей Документации,</w:t>
      </w:r>
      <w:r w:rsidR="009A7733" w:rsidRPr="00454416">
        <w:rPr>
          <w:iCs/>
          <w:sz w:val="24"/>
          <w:szCs w:val="24"/>
        </w:rPr>
        <w:t xml:space="preserve"> </w:t>
      </w:r>
      <w:r w:rsidRPr="00454416">
        <w:rPr>
          <w:iCs/>
          <w:sz w:val="24"/>
          <w:szCs w:val="24"/>
        </w:rPr>
        <w:t>приг</w:t>
      </w:r>
      <w:r w:rsidRPr="00454416">
        <w:rPr>
          <w:sz w:val="24"/>
          <w:szCs w:val="24"/>
        </w:rPr>
        <w:t>ласило юридических</w:t>
      </w:r>
      <w:r w:rsidRPr="00862664">
        <w:rPr>
          <w:sz w:val="24"/>
          <w:szCs w:val="24"/>
        </w:rPr>
        <w:t xml:space="preserve">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AE5041" w:rsidRPr="00703DC9">
        <w:rPr>
          <w:sz w:val="24"/>
          <w:szCs w:val="24"/>
        </w:rPr>
        <w:t xml:space="preserve">Договора </w:t>
      </w:r>
      <w:r w:rsidR="00AE5041" w:rsidRPr="00CA58C6">
        <w:rPr>
          <w:sz w:val="24"/>
          <w:szCs w:val="24"/>
        </w:rPr>
        <w:t xml:space="preserve">на оказание </w:t>
      </w:r>
      <w:r w:rsidR="00AE5041" w:rsidRPr="00AE5041">
        <w:rPr>
          <w:sz w:val="24"/>
          <w:szCs w:val="24"/>
        </w:rPr>
        <w:t>услуг по калибровке средств</w:t>
      </w:r>
      <w:r w:rsidR="00AE5041" w:rsidRPr="00E11A73">
        <w:rPr>
          <w:sz w:val="24"/>
          <w:szCs w:val="24"/>
        </w:rPr>
        <w:t xml:space="preserve"> измерений</w:t>
      </w:r>
      <w:r w:rsidR="00AE5041" w:rsidRPr="00CA58C6">
        <w:rPr>
          <w:iCs/>
          <w:sz w:val="24"/>
          <w:szCs w:val="24"/>
          <w:lang w:eastAsia="ru-RU"/>
        </w:rPr>
        <w:t xml:space="preserve"> </w:t>
      </w:r>
      <w:r w:rsidR="00AE5041" w:rsidRPr="00384EA4">
        <w:rPr>
          <w:sz w:val="24"/>
          <w:szCs w:val="24"/>
        </w:rPr>
        <w:t>для</w:t>
      </w:r>
      <w:r w:rsidR="00AE5041">
        <w:rPr>
          <w:sz w:val="24"/>
          <w:szCs w:val="24"/>
        </w:rPr>
        <w:t xml:space="preserve"> нужд </w:t>
      </w:r>
      <w:r w:rsidR="00AE5041" w:rsidRPr="00703DC9">
        <w:rPr>
          <w:sz w:val="24"/>
          <w:szCs w:val="24"/>
        </w:rPr>
        <w:t>филиала ПАО «МРСК Центра» - «Смоленскэнерго», расположенного по адресу: РФ, 214019, г.</w:t>
      </w:r>
      <w:r w:rsidR="00AE5041">
        <w:rPr>
          <w:sz w:val="24"/>
          <w:szCs w:val="24"/>
        </w:rPr>
        <w:t xml:space="preserve"> Смоленск, ул. </w:t>
      </w:r>
      <w:proofErr w:type="spellStart"/>
      <w:r w:rsidR="00AE5041">
        <w:rPr>
          <w:sz w:val="24"/>
          <w:szCs w:val="24"/>
        </w:rPr>
        <w:t>Тенишевой</w:t>
      </w:r>
      <w:proofErr w:type="spellEnd"/>
      <w:r w:rsidR="00AE5041">
        <w:rPr>
          <w:sz w:val="24"/>
          <w:szCs w:val="24"/>
        </w:rPr>
        <w:t>, д. 33</w:t>
      </w:r>
      <w:r w:rsidR="00AE5041" w:rsidRPr="00382A07">
        <w:rPr>
          <w:sz w:val="24"/>
          <w:szCs w:val="24"/>
        </w:rPr>
        <w:t>.</w:t>
      </w:r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AE5041">
        <w:rPr>
          <w:sz w:val="24"/>
          <w:szCs w:val="24"/>
        </w:rPr>
        <w:t xml:space="preserve">использованием функционала </w:t>
      </w:r>
      <w:r w:rsidR="00702B2C" w:rsidRPr="00AE5041">
        <w:rPr>
          <w:sz w:val="24"/>
          <w:szCs w:val="24"/>
        </w:rPr>
        <w:t>электронной торговой площадк</w:t>
      </w:r>
      <w:r w:rsidR="00414AB1" w:rsidRPr="00AE5041">
        <w:rPr>
          <w:sz w:val="24"/>
          <w:szCs w:val="24"/>
        </w:rPr>
        <w:t>и</w:t>
      </w:r>
      <w:r w:rsidR="00702B2C" w:rsidRPr="00AE5041">
        <w:rPr>
          <w:sz w:val="24"/>
          <w:szCs w:val="24"/>
        </w:rPr>
        <w:t xml:space="preserve"> </w:t>
      </w:r>
      <w:r w:rsidR="000D70B6" w:rsidRPr="00AE5041">
        <w:rPr>
          <w:sz w:val="24"/>
          <w:szCs w:val="24"/>
        </w:rPr>
        <w:t>П</w:t>
      </w:r>
      <w:r w:rsidR="00702B2C" w:rsidRPr="00AE5041">
        <w:rPr>
          <w:sz w:val="24"/>
          <w:szCs w:val="24"/>
        </w:rPr>
        <w:t>АО «</w:t>
      </w:r>
      <w:proofErr w:type="spellStart"/>
      <w:r w:rsidR="00702B2C" w:rsidRPr="00AE5041">
        <w:rPr>
          <w:sz w:val="24"/>
          <w:szCs w:val="24"/>
        </w:rPr>
        <w:t>Россети</w:t>
      </w:r>
      <w:proofErr w:type="spellEnd"/>
      <w:r w:rsidR="00702B2C" w:rsidRPr="00AE5041">
        <w:rPr>
          <w:sz w:val="24"/>
          <w:szCs w:val="24"/>
        </w:rPr>
        <w:t xml:space="preserve">» </w:t>
      </w:r>
      <w:hyperlink r:id="rId21" w:history="1">
        <w:r w:rsidR="00862664" w:rsidRPr="00AE5041">
          <w:rPr>
            <w:rStyle w:val="a7"/>
            <w:sz w:val="24"/>
            <w:szCs w:val="24"/>
          </w:rPr>
          <w:t>etp.rosseti.ru</w:t>
        </w:r>
      </w:hyperlink>
      <w:r w:rsidR="00862664" w:rsidRPr="00AE5041">
        <w:rPr>
          <w:sz w:val="24"/>
          <w:szCs w:val="24"/>
        </w:rPr>
        <w:t xml:space="preserve"> </w:t>
      </w:r>
      <w:r w:rsidR="00702B2C" w:rsidRPr="00AE5041">
        <w:rPr>
          <w:sz w:val="24"/>
          <w:szCs w:val="24"/>
        </w:rPr>
        <w:t>(далее</w:t>
      </w:r>
      <w:r w:rsidR="00702B2C" w:rsidRPr="00C12FA4">
        <w:rPr>
          <w:sz w:val="24"/>
          <w:szCs w:val="24"/>
        </w:rPr>
        <w:t xml:space="preserve"> — ЭТП)</w:t>
      </w:r>
      <w:r w:rsidR="005B75A6" w:rsidRPr="00C12FA4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Pr="00AE5041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AE5041">
        <w:rPr>
          <w:sz w:val="24"/>
          <w:szCs w:val="24"/>
        </w:rPr>
        <w:t>Предмет З</w:t>
      </w:r>
      <w:r w:rsidR="00717F60" w:rsidRPr="00AE5041">
        <w:rPr>
          <w:sz w:val="24"/>
          <w:szCs w:val="24"/>
        </w:rPr>
        <w:t>апроса предложений</w:t>
      </w:r>
      <w:r w:rsidR="00702B2C" w:rsidRPr="00AE5041">
        <w:rPr>
          <w:sz w:val="24"/>
          <w:szCs w:val="24"/>
        </w:rPr>
        <w:t>:</w:t>
      </w:r>
      <w:bookmarkEnd w:id="16"/>
    </w:p>
    <w:p w:rsidR="00A40714" w:rsidRPr="00AE504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E5041">
        <w:rPr>
          <w:b/>
          <w:sz w:val="24"/>
          <w:szCs w:val="24"/>
          <w:u w:val="single"/>
        </w:rPr>
        <w:t>Лот №1:</w:t>
      </w:r>
      <w:r w:rsidR="00717F60" w:rsidRPr="00AE5041">
        <w:rPr>
          <w:sz w:val="24"/>
          <w:szCs w:val="24"/>
        </w:rPr>
        <w:t xml:space="preserve"> </w:t>
      </w:r>
      <w:bookmarkEnd w:id="17"/>
      <w:r w:rsidR="00AE5041" w:rsidRPr="00AE5041">
        <w:rPr>
          <w:sz w:val="24"/>
          <w:szCs w:val="24"/>
        </w:rPr>
        <w:t>право заключения Договора на оказание услуг по калибровке средств измерений</w:t>
      </w:r>
      <w:r w:rsidR="00AE5041" w:rsidRPr="00AE5041">
        <w:rPr>
          <w:iCs/>
          <w:sz w:val="24"/>
          <w:szCs w:val="24"/>
          <w:lang w:eastAsia="ru-RU"/>
        </w:rPr>
        <w:t xml:space="preserve"> </w:t>
      </w:r>
      <w:r w:rsidR="00AE5041" w:rsidRPr="00AE5041">
        <w:rPr>
          <w:sz w:val="24"/>
          <w:szCs w:val="24"/>
        </w:rPr>
        <w:t>для нужд филиала ПАО «МРСК Центра» - «Смоленскэнерго».</w:t>
      </w:r>
    </w:p>
    <w:p w:rsidR="008C4223" w:rsidRPr="00AE504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E5041">
        <w:rPr>
          <w:sz w:val="24"/>
          <w:szCs w:val="24"/>
        </w:rPr>
        <w:t xml:space="preserve">Количество лотов: </w:t>
      </w:r>
      <w:r w:rsidRPr="00AE5041">
        <w:rPr>
          <w:b/>
          <w:sz w:val="24"/>
          <w:szCs w:val="24"/>
        </w:rPr>
        <w:t>1 (один)</w:t>
      </w:r>
      <w:r w:rsidRPr="00AE5041">
        <w:rPr>
          <w:sz w:val="24"/>
          <w:szCs w:val="24"/>
        </w:rPr>
        <w:t>.</w:t>
      </w:r>
    </w:p>
    <w:bookmarkEnd w:id="18"/>
    <w:p w:rsidR="00804801" w:rsidRPr="00AE504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E5041">
        <w:rPr>
          <w:sz w:val="24"/>
          <w:szCs w:val="24"/>
        </w:rPr>
        <w:t xml:space="preserve">Частичное </w:t>
      </w:r>
      <w:r w:rsidR="00366652" w:rsidRPr="00AE5041">
        <w:rPr>
          <w:sz w:val="24"/>
          <w:szCs w:val="24"/>
        </w:rPr>
        <w:t xml:space="preserve">оказание </w:t>
      </w:r>
      <w:r w:rsidR="00AD3EBC" w:rsidRPr="00AE5041">
        <w:rPr>
          <w:sz w:val="24"/>
          <w:szCs w:val="24"/>
        </w:rPr>
        <w:t>услуг</w:t>
      </w:r>
      <w:r w:rsidRPr="00AE5041">
        <w:rPr>
          <w:sz w:val="24"/>
          <w:szCs w:val="24"/>
        </w:rPr>
        <w:t xml:space="preserve"> не допускается.</w:t>
      </w:r>
    </w:p>
    <w:p w:rsidR="00717F60" w:rsidRPr="00AE504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AE5041">
        <w:rPr>
          <w:sz w:val="24"/>
          <w:szCs w:val="24"/>
        </w:rPr>
        <w:t>Сроки</w:t>
      </w:r>
      <w:r w:rsidR="00717F60" w:rsidRPr="00AE5041">
        <w:rPr>
          <w:sz w:val="24"/>
          <w:szCs w:val="24"/>
        </w:rPr>
        <w:t xml:space="preserve"> </w:t>
      </w:r>
      <w:r w:rsidR="00366652" w:rsidRPr="00AE5041">
        <w:rPr>
          <w:sz w:val="24"/>
          <w:szCs w:val="24"/>
        </w:rPr>
        <w:t>оказания услуг</w:t>
      </w:r>
      <w:r w:rsidR="00717F60" w:rsidRPr="00AE5041">
        <w:rPr>
          <w:sz w:val="24"/>
          <w:szCs w:val="24"/>
        </w:rPr>
        <w:t xml:space="preserve">: </w:t>
      </w:r>
      <w:r w:rsidR="00AE5041" w:rsidRPr="00AE5041">
        <w:rPr>
          <w:sz w:val="24"/>
          <w:szCs w:val="24"/>
        </w:rPr>
        <w:t>с 11.01.2018 по 31.12.2018</w:t>
      </w:r>
      <w:r w:rsidR="00717F60" w:rsidRPr="00AE5041">
        <w:rPr>
          <w:sz w:val="24"/>
          <w:szCs w:val="24"/>
        </w:rPr>
        <w:t>.</w:t>
      </w:r>
      <w:bookmarkEnd w:id="19"/>
    </w:p>
    <w:p w:rsidR="008D2928" w:rsidRPr="00AE504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="00AE5041">
        <w:rPr>
          <w:sz w:val="24"/>
          <w:szCs w:val="24"/>
        </w:rPr>
        <w:t xml:space="preserve">на территории </w:t>
      </w:r>
      <w:r w:rsidR="00AE5041" w:rsidRPr="00AE5041">
        <w:rPr>
          <w:sz w:val="24"/>
          <w:szCs w:val="24"/>
        </w:rPr>
        <w:t>г. Смоленска и Смоленской области</w:t>
      </w:r>
      <w:r w:rsidRPr="00AE5041">
        <w:rPr>
          <w:sz w:val="24"/>
          <w:szCs w:val="24"/>
        </w:rPr>
        <w:t>.</w:t>
      </w:r>
      <w:bookmarkEnd w:id="20"/>
    </w:p>
    <w:p w:rsidR="00717F60" w:rsidRPr="00AE504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AE5041">
        <w:rPr>
          <w:iCs/>
          <w:sz w:val="24"/>
          <w:szCs w:val="24"/>
        </w:rPr>
        <w:t xml:space="preserve">Форма и порядок оплаты: </w:t>
      </w:r>
      <w:r w:rsidR="00366652" w:rsidRPr="00AE5041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AE5041">
        <w:rPr>
          <w:iCs/>
          <w:sz w:val="24"/>
          <w:szCs w:val="24"/>
        </w:rPr>
        <w:t>.</w:t>
      </w:r>
      <w:bookmarkEnd w:id="21"/>
      <w:r w:rsidR="00691FB1" w:rsidRPr="00AE5041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7636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A7636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7636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6424BA">
        <w:fldChar w:fldCharType="begin"/>
      </w:r>
      <w:r w:rsidR="006424BA">
        <w:instrText xml:space="preserve"> REF _Ref305973574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7636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A76369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Pr="00366652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 xml:space="preserve">срокам оказания </w:t>
      </w:r>
      <w:r w:rsidR="00366652" w:rsidRPr="00366652">
        <w:rPr>
          <w:sz w:val="24"/>
          <w:szCs w:val="24"/>
        </w:rPr>
        <w:lastRenderedPageBreak/>
        <w:t>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6424BA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3.2</w:t>
      </w:r>
      <w:r w:rsidR="006424B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6424BA">
        <w:fldChar w:fldCharType="begin"/>
      </w:r>
      <w:r w:rsidR="006424BA">
        <w:instrText xml:space="preserve"> REF _Ref191386109 \n \h  \* MERGEFORMAT </w:instrText>
      </w:r>
      <w:r w:rsidR="006424BA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6424BA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6424BA">
        <w:fldChar w:fldCharType="begin"/>
      </w:r>
      <w:r w:rsidR="006424BA">
        <w:instrText xml:space="preserve"> REF _Ref191386164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6424B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6424BA">
        <w:fldChar w:fldCharType="begin"/>
      </w:r>
      <w:r w:rsidR="006424BA">
        <w:instrText xml:space="preserve"> REF _Ref306978606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6424B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_Ref306114966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3.3.11</w:t>
      </w:r>
      <w:r w:rsidR="006424B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1.1.4</w:t>
      </w:r>
      <w:r w:rsidR="00A7636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3.3</w:t>
      </w:r>
      <w:r w:rsidR="006424B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5.1</w:t>
      </w:r>
      <w:r w:rsidR="006424B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_Ref440284918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5.2</w:t>
      </w:r>
      <w:r w:rsidR="006424B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6424B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5.4</w:t>
      </w:r>
      <w:r w:rsidR="006424B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A76369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A76369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A76369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5.6</w:t>
      </w:r>
      <w:r w:rsidR="00A7636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7636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2.2.3</w:t>
      </w:r>
      <w:r w:rsidR="00A76369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76369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2.3.3</w:t>
      </w:r>
      <w:r w:rsidR="00A76369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6424B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6424BA">
        <w:fldChar w:fldCharType="begin"/>
      </w:r>
      <w:r w:rsidR="006424BA">
        <w:instrText xml:space="preserve"> REF _Ref305973214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6424B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_Ref303683883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76369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A76369">
        <w:fldChar w:fldCharType="separate"/>
      </w:r>
      <w:r w:rsidR="00090FCB">
        <w:rPr>
          <w:bCs w:val="0"/>
          <w:sz w:val="24"/>
          <w:szCs w:val="24"/>
        </w:rPr>
        <w:t>3.6</w:t>
      </w:r>
      <w:r w:rsidR="00A76369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6424BA">
        <w:fldChar w:fldCharType="begin"/>
      </w:r>
      <w:r w:rsidR="006424BA">
        <w:instrText xml:space="preserve"> REF _Ref303250967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A76369">
        <w:rPr>
          <w:bCs w:val="0"/>
          <w:sz w:val="24"/>
          <w:szCs w:val="24"/>
        </w:rPr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A76369">
        <w:fldChar w:fldCharType="begin"/>
      </w:r>
      <w:r w:rsidR="00E54225">
        <w:instrText xml:space="preserve"> REF _Ref468875001 \r \h </w:instrText>
      </w:r>
      <w:r w:rsidR="00A76369">
        <w:fldChar w:fldCharType="separate"/>
      </w:r>
      <w:r w:rsidR="00090FCB">
        <w:t>3.12</w:t>
      </w:r>
      <w:r w:rsidR="00A7636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6424BA">
        <w:fldChar w:fldCharType="begin"/>
      </w:r>
      <w:r w:rsidR="006424BA">
        <w:instrText xml:space="preserve"> REF _Ref306140410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6424B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6424BA">
        <w:fldChar w:fldCharType="begin"/>
      </w:r>
      <w:r w:rsidR="006424BA">
        <w:instrText xml:space="preserve"> REF _Ref302563524 \n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A76369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A76369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_Ref440361610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6424BA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6424BA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_Ref440274913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_Ref440274902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A76369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6424BA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_Ref440372326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д)</w:t>
      </w:r>
      <w:r w:rsidR="006424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_Ref440371812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м)</w:t>
      </w:r>
      <w:r w:rsidR="006424BA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_Ref440371822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н)</w:t>
      </w:r>
      <w:r w:rsidR="006424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_Ref306143446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6424BA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_Ref465847423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6424BA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Cs w:val="24"/>
        </w:rPr>
        <w:t>3.3.14.4</w:t>
      </w:r>
      <w:r w:rsidR="006424BA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6424BA">
        <w:fldChar w:fldCharType="begin"/>
      </w:r>
      <w:r w:rsidR="006424BA">
        <w:instrText xml:space="preserve"> REF _Ref440270602 \r \h  \* MERGEFORMAT </w:instrText>
      </w:r>
      <w:r w:rsidR="006424BA">
        <w:fldChar w:fldCharType="separate"/>
      </w:r>
      <w:r w:rsidR="00090FCB">
        <w:t>5</w:t>
      </w:r>
      <w:r w:rsidR="006424BA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6424BA">
        <w:fldChar w:fldCharType="begin"/>
      </w:r>
      <w:r w:rsidR="006424BA">
        <w:instrText xml:space="preserve"> REF _Ref191386419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6424BA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_Ref440361959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6424BA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_Ref440271036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6424BA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454416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</w:t>
      </w:r>
      <w:r w:rsidRPr="00454416">
        <w:rPr>
          <w:bCs w:val="0"/>
          <w:sz w:val="24"/>
          <w:szCs w:val="24"/>
        </w:rPr>
        <w:t>изменении официального курса валюты.</w:t>
      </w:r>
    </w:p>
    <w:p w:rsidR="00717F60" w:rsidRPr="00454416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454416">
        <w:rPr>
          <w:szCs w:val="24"/>
        </w:rPr>
        <w:t xml:space="preserve">Начальная (максимальная) цена </w:t>
      </w:r>
      <w:r w:rsidR="00123C70" w:rsidRPr="00454416">
        <w:rPr>
          <w:szCs w:val="24"/>
        </w:rPr>
        <w:t>Договор</w:t>
      </w:r>
      <w:r w:rsidRPr="00454416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454416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54416">
        <w:rPr>
          <w:bCs w:val="0"/>
          <w:sz w:val="24"/>
          <w:szCs w:val="24"/>
        </w:rPr>
        <w:t xml:space="preserve">Начальная (максимальная) цена </w:t>
      </w:r>
      <w:r w:rsidR="00123C70" w:rsidRPr="00454416">
        <w:rPr>
          <w:bCs w:val="0"/>
          <w:sz w:val="24"/>
          <w:szCs w:val="24"/>
        </w:rPr>
        <w:t>Договор</w:t>
      </w:r>
      <w:r w:rsidRPr="00454416">
        <w:rPr>
          <w:bCs w:val="0"/>
          <w:sz w:val="24"/>
          <w:szCs w:val="24"/>
        </w:rPr>
        <w:t>а</w:t>
      </w:r>
      <w:r w:rsidR="00216641" w:rsidRPr="00454416">
        <w:rPr>
          <w:bCs w:val="0"/>
          <w:sz w:val="24"/>
          <w:szCs w:val="24"/>
        </w:rPr>
        <w:t>:</w:t>
      </w:r>
    </w:p>
    <w:p w:rsidR="00AB7718" w:rsidRPr="00454416" w:rsidRDefault="00216641" w:rsidP="00AB7718">
      <w:pPr>
        <w:pStyle w:val="afd"/>
        <w:tabs>
          <w:tab w:val="clear" w:pos="9360"/>
        </w:tabs>
        <w:suppressAutoHyphens w:val="0"/>
        <w:spacing w:before="120"/>
        <w:ind w:right="-6" w:firstLine="567"/>
        <w:jc w:val="both"/>
        <w:rPr>
          <w:rFonts w:eastAsia="Calibri"/>
          <w:sz w:val="24"/>
          <w:szCs w:val="24"/>
          <w:lang w:val="x-none" w:eastAsia="en-US"/>
        </w:rPr>
      </w:pPr>
      <w:r w:rsidRPr="00454416">
        <w:rPr>
          <w:b/>
          <w:bCs/>
          <w:sz w:val="24"/>
          <w:szCs w:val="24"/>
          <w:u w:val="single"/>
        </w:rPr>
        <w:t>По Лоту №1:</w:t>
      </w:r>
      <w:r w:rsidR="00717F60" w:rsidRPr="00454416">
        <w:rPr>
          <w:bCs/>
          <w:sz w:val="24"/>
          <w:szCs w:val="24"/>
        </w:rPr>
        <w:t xml:space="preserve"> </w:t>
      </w:r>
      <w:r w:rsidR="00AB7718" w:rsidRPr="00454416">
        <w:rPr>
          <w:b/>
          <w:color w:val="000000"/>
          <w:sz w:val="24"/>
          <w:szCs w:val="24"/>
          <w:lang w:val="x-none" w:eastAsia="x-none"/>
        </w:rPr>
        <w:t xml:space="preserve">1 435 </w:t>
      </w:r>
      <w:r w:rsidR="00AB7718" w:rsidRPr="00454416">
        <w:rPr>
          <w:b/>
          <w:color w:val="000000"/>
          <w:sz w:val="24"/>
          <w:szCs w:val="24"/>
          <w:lang w:eastAsia="x-none"/>
        </w:rPr>
        <w:t>141</w:t>
      </w:r>
      <w:r w:rsidR="00AB7718" w:rsidRPr="00454416">
        <w:rPr>
          <w:b/>
          <w:color w:val="000000"/>
          <w:sz w:val="24"/>
          <w:szCs w:val="24"/>
          <w:lang w:val="x-none" w:eastAsia="x-none"/>
        </w:rPr>
        <w:t>,00</w:t>
      </w:r>
      <w:r w:rsidR="00AB7718" w:rsidRPr="00454416">
        <w:rPr>
          <w:sz w:val="24"/>
          <w:szCs w:val="24"/>
          <w:lang w:val="x-none" w:eastAsia="x-none"/>
        </w:rPr>
        <w:t xml:space="preserve"> (</w:t>
      </w:r>
      <w:r w:rsidR="00AB7718" w:rsidRPr="00454416">
        <w:rPr>
          <w:sz w:val="24"/>
          <w:szCs w:val="24"/>
          <w:lang w:eastAsia="x-none"/>
        </w:rPr>
        <w:t xml:space="preserve">один </w:t>
      </w:r>
      <w:r w:rsidR="00AB7718" w:rsidRPr="00454416">
        <w:rPr>
          <w:sz w:val="24"/>
          <w:szCs w:val="24"/>
          <w:lang w:val="x-none" w:eastAsia="x-none"/>
        </w:rPr>
        <w:t xml:space="preserve">миллион </w:t>
      </w:r>
      <w:r w:rsidR="00AB7718" w:rsidRPr="00454416">
        <w:rPr>
          <w:sz w:val="24"/>
          <w:szCs w:val="24"/>
          <w:lang w:eastAsia="x-none"/>
        </w:rPr>
        <w:t>четыреста тридцать пять</w:t>
      </w:r>
      <w:r w:rsidR="00AB7718" w:rsidRPr="00454416">
        <w:rPr>
          <w:sz w:val="24"/>
          <w:szCs w:val="24"/>
          <w:lang w:val="x-none" w:eastAsia="x-none"/>
        </w:rPr>
        <w:t xml:space="preserve"> тысяч</w:t>
      </w:r>
      <w:r w:rsidR="00AB7718" w:rsidRPr="00454416">
        <w:rPr>
          <w:sz w:val="24"/>
          <w:szCs w:val="24"/>
          <w:lang w:eastAsia="x-none"/>
        </w:rPr>
        <w:t xml:space="preserve"> сто сорок один</w:t>
      </w:r>
      <w:r w:rsidR="00AB7718" w:rsidRPr="00454416">
        <w:rPr>
          <w:sz w:val="24"/>
          <w:szCs w:val="24"/>
          <w:lang w:val="x-none" w:eastAsia="x-none"/>
        </w:rPr>
        <w:t>) рубл</w:t>
      </w:r>
      <w:r w:rsidR="00AB7718" w:rsidRPr="00454416">
        <w:rPr>
          <w:sz w:val="24"/>
          <w:szCs w:val="24"/>
          <w:lang w:eastAsia="x-none"/>
        </w:rPr>
        <w:t>ь</w:t>
      </w:r>
      <w:r w:rsidR="00AB7718" w:rsidRPr="00454416">
        <w:rPr>
          <w:sz w:val="24"/>
          <w:szCs w:val="24"/>
          <w:lang w:val="x-none" w:eastAsia="x-none"/>
        </w:rPr>
        <w:t xml:space="preserve"> 00 копеек РФ, без учета НДС; НДС составляет </w:t>
      </w:r>
      <w:r w:rsidR="00AB7718" w:rsidRPr="00454416">
        <w:rPr>
          <w:b/>
          <w:sz w:val="24"/>
          <w:szCs w:val="24"/>
          <w:lang w:eastAsia="x-none"/>
        </w:rPr>
        <w:t xml:space="preserve">258 325,38 </w:t>
      </w:r>
      <w:r w:rsidR="00AB7718" w:rsidRPr="00454416">
        <w:rPr>
          <w:sz w:val="24"/>
          <w:szCs w:val="24"/>
          <w:lang w:val="x-none" w:eastAsia="x-none"/>
        </w:rPr>
        <w:t>(</w:t>
      </w:r>
      <w:r w:rsidR="00AB7718" w:rsidRPr="00454416">
        <w:rPr>
          <w:sz w:val="24"/>
          <w:szCs w:val="24"/>
          <w:lang w:eastAsia="x-none"/>
        </w:rPr>
        <w:t>двести пятьдесят восемь</w:t>
      </w:r>
      <w:r w:rsidR="00AB7718" w:rsidRPr="00454416">
        <w:rPr>
          <w:sz w:val="24"/>
          <w:szCs w:val="24"/>
          <w:lang w:val="x-none" w:eastAsia="x-none"/>
        </w:rPr>
        <w:t xml:space="preserve"> тысяч </w:t>
      </w:r>
      <w:r w:rsidR="00AB7718" w:rsidRPr="00454416">
        <w:rPr>
          <w:sz w:val="24"/>
          <w:szCs w:val="24"/>
          <w:lang w:eastAsia="x-none"/>
        </w:rPr>
        <w:t>триста двадцать пять</w:t>
      </w:r>
      <w:r w:rsidR="00AB7718" w:rsidRPr="00454416">
        <w:rPr>
          <w:sz w:val="24"/>
          <w:szCs w:val="24"/>
          <w:lang w:val="x-none" w:eastAsia="x-none"/>
        </w:rPr>
        <w:t xml:space="preserve">) рублей </w:t>
      </w:r>
      <w:r w:rsidR="00AB7718" w:rsidRPr="00454416">
        <w:rPr>
          <w:sz w:val="24"/>
          <w:szCs w:val="24"/>
          <w:lang w:eastAsia="x-none"/>
        </w:rPr>
        <w:t>38</w:t>
      </w:r>
      <w:r w:rsidR="00AB7718" w:rsidRPr="00454416">
        <w:rPr>
          <w:sz w:val="24"/>
          <w:szCs w:val="24"/>
          <w:lang w:val="x-none" w:eastAsia="x-none"/>
        </w:rPr>
        <w:t xml:space="preserve"> копеек РФ; </w:t>
      </w:r>
      <w:r w:rsidR="00AB7718" w:rsidRPr="00454416">
        <w:rPr>
          <w:b/>
          <w:sz w:val="24"/>
          <w:szCs w:val="24"/>
          <w:lang w:eastAsia="x-none"/>
        </w:rPr>
        <w:t xml:space="preserve">1 693 466,38 </w:t>
      </w:r>
      <w:r w:rsidR="00AB7718" w:rsidRPr="00454416">
        <w:rPr>
          <w:sz w:val="24"/>
          <w:szCs w:val="24"/>
          <w:lang w:val="x-none" w:eastAsia="x-none"/>
        </w:rPr>
        <w:t xml:space="preserve"> (</w:t>
      </w:r>
      <w:r w:rsidR="00AB7718" w:rsidRPr="00454416">
        <w:rPr>
          <w:sz w:val="24"/>
          <w:szCs w:val="24"/>
          <w:lang w:eastAsia="x-none"/>
        </w:rPr>
        <w:t xml:space="preserve">один </w:t>
      </w:r>
      <w:r w:rsidR="00AB7718" w:rsidRPr="00454416">
        <w:rPr>
          <w:sz w:val="24"/>
          <w:szCs w:val="24"/>
          <w:lang w:val="x-none" w:eastAsia="x-none"/>
        </w:rPr>
        <w:t xml:space="preserve">миллион </w:t>
      </w:r>
      <w:r w:rsidR="00AB7718" w:rsidRPr="00454416">
        <w:rPr>
          <w:sz w:val="24"/>
          <w:szCs w:val="24"/>
          <w:lang w:eastAsia="x-none"/>
        </w:rPr>
        <w:t>шестьсот девяносто три</w:t>
      </w:r>
      <w:r w:rsidR="00AB7718" w:rsidRPr="00454416">
        <w:rPr>
          <w:sz w:val="24"/>
          <w:szCs w:val="24"/>
          <w:lang w:val="x-none" w:eastAsia="x-none"/>
        </w:rPr>
        <w:t xml:space="preserve"> тысяч</w:t>
      </w:r>
      <w:r w:rsidR="00AB7718" w:rsidRPr="00454416">
        <w:rPr>
          <w:sz w:val="24"/>
          <w:szCs w:val="24"/>
          <w:lang w:eastAsia="x-none"/>
        </w:rPr>
        <w:t>и</w:t>
      </w:r>
      <w:r w:rsidR="00AB7718" w:rsidRPr="00454416">
        <w:rPr>
          <w:sz w:val="24"/>
          <w:szCs w:val="24"/>
          <w:lang w:val="x-none" w:eastAsia="x-none"/>
        </w:rPr>
        <w:t xml:space="preserve"> </w:t>
      </w:r>
      <w:r w:rsidR="00AB7718" w:rsidRPr="00454416">
        <w:rPr>
          <w:sz w:val="24"/>
          <w:szCs w:val="24"/>
          <w:lang w:eastAsia="x-none"/>
        </w:rPr>
        <w:t>четыреста шестьдесят шесть</w:t>
      </w:r>
      <w:r w:rsidR="00AB7718" w:rsidRPr="00454416">
        <w:rPr>
          <w:sz w:val="24"/>
          <w:szCs w:val="24"/>
          <w:lang w:val="x-none" w:eastAsia="x-none"/>
        </w:rPr>
        <w:t xml:space="preserve">) рублей </w:t>
      </w:r>
      <w:r w:rsidR="00AB7718" w:rsidRPr="00454416">
        <w:rPr>
          <w:sz w:val="24"/>
          <w:szCs w:val="24"/>
          <w:lang w:eastAsia="x-none"/>
        </w:rPr>
        <w:t>38</w:t>
      </w:r>
      <w:r w:rsidR="00AB7718" w:rsidRPr="00454416">
        <w:rPr>
          <w:sz w:val="24"/>
          <w:szCs w:val="24"/>
          <w:lang w:val="x-none" w:eastAsia="x-none"/>
        </w:rPr>
        <w:t xml:space="preserve"> копеек РФ, с учетом НДС</w:t>
      </w:r>
      <w:r w:rsidR="00AB7718" w:rsidRPr="00454416">
        <w:rPr>
          <w:sz w:val="24"/>
          <w:szCs w:val="24"/>
          <w:lang w:eastAsia="x-none"/>
        </w:rPr>
        <w:t>.</w:t>
      </w:r>
      <w:r w:rsidR="00AB7718" w:rsidRPr="00454416">
        <w:rPr>
          <w:rFonts w:eastAsia="Calibri"/>
          <w:sz w:val="24"/>
          <w:szCs w:val="24"/>
          <w:lang w:val="x-none" w:eastAsia="en-US"/>
        </w:rPr>
        <w:t xml:space="preserve"> 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54416">
        <w:rPr>
          <w:sz w:val="24"/>
          <w:szCs w:val="24"/>
        </w:rPr>
        <w:t>Организатор</w:t>
      </w:r>
      <w:r w:rsidRPr="007A25C1">
        <w:rPr>
          <w:sz w:val="24"/>
          <w:szCs w:val="24"/>
        </w:rPr>
        <w:t xml:space="preserve">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_Ref440271072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6424BA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6424BA">
        <w:fldChar w:fldCharType="begin"/>
      </w:r>
      <w:r w:rsidR="006424BA">
        <w:instrText xml:space="preserve"> REF _Ref440361439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5.5</w:t>
      </w:r>
      <w:r w:rsidR="006424BA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6424BA">
        <w:fldChar w:fldCharType="begin"/>
      </w:r>
      <w:r w:rsidR="006424BA">
        <w:instrText xml:space="preserve"> REF _Ref191386451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_Ref440876619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6424BA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 xml:space="preserve">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_Ref440291364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3.3.8.1</w:t>
      </w:r>
      <w:r w:rsidR="006424BA">
        <w:fldChar w:fldCharType="end"/>
      </w:r>
      <w:r w:rsidRPr="00AE1D21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_Ref440271993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5.11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_Ref440272035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_Ref440272119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5.7.1</w:t>
      </w:r>
      <w:r w:rsidR="006424BA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4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 xml:space="preserve"> 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A76369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_Ref55336389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5.9</w:t>
      </w:r>
      <w:r w:rsidR="006424BA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_Ref55336398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5.10</w:t>
      </w:r>
      <w:r w:rsidR="006424BA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 xml:space="preserve">, либо документ, </w:t>
      </w:r>
      <w:r w:rsidR="00CE4D51" w:rsidRPr="00090FCB">
        <w:rPr>
          <w:sz w:val="24"/>
          <w:szCs w:val="24"/>
        </w:rPr>
        <w:lastRenderedPageBreak/>
        <w:t>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_Ref440272274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5.16</w:t>
      </w:r>
      <w:r w:rsidR="006424BA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lastRenderedPageBreak/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76369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_Ref440272510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_Ref191386482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A7636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6424BA">
        <w:fldChar w:fldCharType="begin"/>
      </w:r>
      <w:r w:rsidR="006424BA">
        <w:instrText xml:space="preserve"> REF _Ref307563248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6424BA">
        <w:fldChar w:fldCharType="begin"/>
      </w:r>
      <w:r w:rsidR="006424BA">
        <w:instrText xml:space="preserve"> REF _Ref307563262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6424BA">
        <w:fldChar w:fldCharType="begin"/>
      </w:r>
      <w:r w:rsidR="006424BA">
        <w:instrText xml:space="preserve"> REF _Ref306032591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6424BA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A76369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</w:t>
      </w:r>
      <w:r w:rsidRPr="00212D09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76369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76369">
        <w:rPr>
          <w:bCs w:val="0"/>
          <w:iCs/>
          <w:sz w:val="24"/>
          <w:szCs w:val="24"/>
        </w:rPr>
      </w:r>
      <w:r w:rsidR="00A76369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A76369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6424BA">
        <w:fldChar w:fldCharType="begin"/>
      </w:r>
      <w:r w:rsidR="006424BA">
        <w:instrText xml:space="preserve"> REF _Ref440289401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6424BA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6424BA">
        <w:fldChar w:fldCharType="begin"/>
      </w:r>
      <w:r w:rsidR="006424BA">
        <w:instrText xml:space="preserve"> REF _Ref467168844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3.3.14.3</w:t>
      </w:r>
      <w:r w:rsidR="006424BA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3.3.14.4</w:t>
      </w:r>
      <w:r w:rsidR="006424BA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_Ref440272678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6424BA">
        <w:fldChar w:fldCharType="begin"/>
      </w:r>
      <w:r w:rsidR="006424BA">
        <w:instrText xml:space="preserve"> REF _Ref306008743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lastRenderedPageBreak/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A76369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6424BA">
        <w:fldChar w:fldCharType="begin"/>
      </w:r>
      <w:r w:rsidR="006424BA">
        <w:instrText xml:space="preserve"> REF _Ref305753174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76369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76369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A76369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D16B2F" w:rsidRPr="00E2197F">
        <w:rPr>
          <w:b/>
          <w:sz w:val="24"/>
          <w:szCs w:val="24"/>
        </w:rPr>
        <w:t xml:space="preserve">РФ, 214019, г. Смоленск, ул. </w:t>
      </w:r>
      <w:proofErr w:type="spellStart"/>
      <w:r w:rsidR="00D16B2F" w:rsidRPr="00E2197F">
        <w:rPr>
          <w:b/>
          <w:sz w:val="24"/>
          <w:szCs w:val="24"/>
        </w:rPr>
        <w:t>Тенишевой</w:t>
      </w:r>
      <w:proofErr w:type="spellEnd"/>
      <w:r w:rsidR="00D16B2F" w:rsidRPr="00E2197F">
        <w:rPr>
          <w:b/>
          <w:sz w:val="24"/>
          <w:szCs w:val="24"/>
        </w:rPr>
        <w:t xml:space="preserve">, д. 33, </w:t>
      </w:r>
      <w:proofErr w:type="spellStart"/>
      <w:r w:rsidR="00D16B2F" w:rsidRPr="00E2197F">
        <w:rPr>
          <w:b/>
          <w:sz w:val="24"/>
          <w:szCs w:val="24"/>
        </w:rPr>
        <w:t>каб</w:t>
      </w:r>
      <w:proofErr w:type="spellEnd"/>
      <w:r w:rsidR="00D16B2F" w:rsidRPr="00E2197F">
        <w:rPr>
          <w:b/>
          <w:sz w:val="24"/>
          <w:szCs w:val="24"/>
        </w:rPr>
        <w:t>. 111</w:t>
      </w:r>
      <w:r w:rsidR="00D16B2F">
        <w:rPr>
          <w:sz w:val="24"/>
          <w:szCs w:val="24"/>
        </w:rPr>
        <w:t>, исполнительный</w:t>
      </w:r>
      <w:r w:rsidR="00D16B2F" w:rsidRPr="00E2197F">
        <w:rPr>
          <w:sz w:val="24"/>
          <w:szCs w:val="24"/>
        </w:rPr>
        <w:t xml:space="preserve">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6424BA">
        <w:fldChar w:fldCharType="begin"/>
      </w:r>
      <w:r w:rsidR="006424BA">
        <w:instrText xml:space="preserve"> REF _Ref303323780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6424BA">
        <w:fldChar w:fldCharType="begin"/>
      </w:r>
      <w:r w:rsidR="006424BA">
        <w:instrText xml:space="preserve"> REF _Ref467508029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3.3.14.5</w:t>
      </w:r>
      <w:r w:rsidR="006424BA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</w:t>
      </w:r>
      <w:r w:rsidR="005C0B25" w:rsidRPr="001E3137">
        <w:rPr>
          <w:szCs w:val="24"/>
        </w:rPr>
        <w:lastRenderedPageBreak/>
        <w:t xml:space="preserve">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6424BA">
        <w:fldChar w:fldCharType="begin"/>
      </w:r>
      <w:r w:rsidR="006424BA">
        <w:instrText xml:space="preserve"> REF _Ref55335823 \r \h  \* MERGEFORMAT </w:instrText>
      </w:r>
      <w:r w:rsidR="006424BA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6424BA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D16B2F">
        <w:rPr>
          <w:iCs/>
          <w:szCs w:val="24"/>
        </w:rPr>
        <w:t>ведущему</w:t>
      </w:r>
      <w:r w:rsidR="00D16B2F" w:rsidRPr="002E64AB">
        <w:rPr>
          <w:iCs/>
          <w:szCs w:val="24"/>
        </w:rPr>
        <w:t xml:space="preserve"> специалист</w:t>
      </w:r>
      <w:r w:rsidR="00D16B2F">
        <w:rPr>
          <w:iCs/>
          <w:szCs w:val="24"/>
        </w:rPr>
        <w:t>у</w:t>
      </w:r>
      <w:r w:rsidR="00D16B2F" w:rsidRPr="002E64AB">
        <w:rPr>
          <w:iCs/>
          <w:szCs w:val="24"/>
        </w:rPr>
        <w:t xml:space="preserve"> </w:t>
      </w:r>
      <w:r w:rsidR="00D16B2F" w:rsidRPr="002E64AB">
        <w:rPr>
          <w:szCs w:val="24"/>
        </w:rPr>
        <w:t xml:space="preserve">отдела закупочной деятельности Управления логистики и </w:t>
      </w:r>
      <w:r w:rsidR="00D16B2F" w:rsidRPr="00E5650F">
        <w:rPr>
          <w:szCs w:val="24"/>
        </w:rPr>
        <w:t>материально-технического обеспечения филиала ПАО «МРСК Центра» - «Смоленскэнерго»</w:t>
      </w:r>
      <w:r w:rsidR="00D16B2F" w:rsidRPr="00E5650F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D16B2F" w:rsidRPr="00E5650F">
        <w:rPr>
          <w:rFonts w:eastAsia="Calibri"/>
          <w:iCs/>
          <w:szCs w:val="24"/>
          <w:lang w:eastAsia="en-US"/>
        </w:rPr>
        <w:t>(4812) 42-95-08</w:t>
      </w:r>
      <w:r w:rsidR="00D16B2F" w:rsidRPr="00E5650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5" w:history="1">
        <w:r w:rsidR="00D16B2F" w:rsidRPr="00E5650F">
          <w:rPr>
            <w:rStyle w:val="a7"/>
          </w:rPr>
          <w:t>Lebedev.AAL@mrsk-1.ru</w:t>
        </w:r>
      </w:hyperlink>
      <w:r w:rsidR="00D16B2F" w:rsidRPr="001E3137">
        <w:rPr>
          <w:rFonts w:eastAsia="Calibri"/>
          <w:szCs w:val="24"/>
          <w:lang w:eastAsia="en-US"/>
        </w:rPr>
        <w:t>.</w:t>
      </w:r>
      <w:r w:rsidRPr="001E3137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61"/>
    </w:p>
    <w:p w:rsidR="00D16B2F" w:rsidRPr="00E5650F" w:rsidRDefault="00D16B2F" w:rsidP="00D16B2F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650F">
        <w:rPr>
          <w:sz w:val="24"/>
          <w:szCs w:val="24"/>
          <w:u w:val="single"/>
        </w:rPr>
        <w:t xml:space="preserve">Получатель платежа: </w:t>
      </w:r>
      <w:r w:rsidRPr="00E5650F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D16B2F" w:rsidRPr="00E5650F" w:rsidRDefault="00D16B2F" w:rsidP="00D16B2F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D16B2F" w:rsidRPr="00E5650F" w:rsidRDefault="00D16B2F" w:rsidP="00D16B2F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р/с: 40702810623250000008 в филиале Банка ВТБ (ПАО) в  г. Воронеже</w:t>
      </w:r>
    </w:p>
    <w:p w:rsidR="00D16B2F" w:rsidRPr="00E5650F" w:rsidRDefault="00D16B2F" w:rsidP="00D16B2F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D16B2F" w:rsidRPr="00E5650F" w:rsidRDefault="00D16B2F" w:rsidP="00D16B2F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3.14</w:t>
      </w:r>
      <w:r w:rsidR="006424BA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7820BD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</w:t>
      </w:r>
      <w:r w:rsidRPr="007820BD">
        <w:rPr>
          <w:bCs w:val="0"/>
          <w:sz w:val="24"/>
          <w:szCs w:val="24"/>
        </w:rPr>
        <w:t xml:space="preserve">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7820BD">
        <w:rPr>
          <w:bCs w:val="0"/>
          <w:sz w:val="24"/>
          <w:szCs w:val="24"/>
        </w:rPr>
        <w:t xml:space="preserve">электронных </w:t>
      </w:r>
      <w:r w:rsidRPr="007820BD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820BD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7820BD">
        <w:rPr>
          <w:bCs w:val="0"/>
          <w:sz w:val="24"/>
          <w:szCs w:val="24"/>
        </w:rPr>
        <w:t>Заявк</w:t>
      </w:r>
      <w:r w:rsidR="00717F60" w:rsidRPr="007820BD">
        <w:rPr>
          <w:bCs w:val="0"/>
          <w:sz w:val="24"/>
          <w:szCs w:val="24"/>
        </w:rPr>
        <w:t xml:space="preserve">и на ЭТП могут быть поданы до </w:t>
      </w:r>
      <w:r w:rsidR="002B5044" w:rsidRPr="007820BD">
        <w:rPr>
          <w:b/>
          <w:bCs w:val="0"/>
          <w:sz w:val="24"/>
          <w:szCs w:val="24"/>
        </w:rPr>
        <w:t xml:space="preserve">12 часов 00 минут </w:t>
      </w:r>
      <w:r w:rsidR="00D16B2F" w:rsidRPr="007820BD">
        <w:rPr>
          <w:b/>
          <w:bCs w:val="0"/>
          <w:sz w:val="24"/>
          <w:szCs w:val="24"/>
        </w:rPr>
        <w:t>23 нояб</w:t>
      </w:r>
      <w:r w:rsidR="002B5044" w:rsidRPr="007820BD">
        <w:rPr>
          <w:b/>
          <w:bCs w:val="0"/>
          <w:sz w:val="24"/>
          <w:szCs w:val="24"/>
        </w:rPr>
        <w:t>ря 201</w:t>
      </w:r>
      <w:r w:rsidR="00DB05D8" w:rsidRPr="007820BD">
        <w:rPr>
          <w:b/>
          <w:bCs w:val="0"/>
          <w:sz w:val="24"/>
          <w:szCs w:val="24"/>
        </w:rPr>
        <w:t>7</w:t>
      </w:r>
      <w:r w:rsidR="002B5044" w:rsidRPr="007820BD">
        <w:rPr>
          <w:b/>
          <w:bCs w:val="0"/>
          <w:sz w:val="24"/>
          <w:szCs w:val="24"/>
        </w:rPr>
        <w:t xml:space="preserve"> года</w:t>
      </w:r>
      <w:r w:rsidR="00BB27D7" w:rsidRPr="007820BD">
        <w:rPr>
          <w:b/>
          <w:bCs w:val="0"/>
          <w:sz w:val="24"/>
          <w:szCs w:val="24"/>
        </w:rPr>
        <w:t xml:space="preserve">, </w:t>
      </w:r>
      <w:r w:rsidR="00BB27D7" w:rsidRPr="007820B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7820BD">
        <w:rPr>
          <w:bCs w:val="0"/>
          <w:spacing w:val="-2"/>
          <w:sz w:val="24"/>
          <w:szCs w:val="24"/>
        </w:rPr>
        <w:t>(под</w:t>
      </w:r>
      <w:r w:rsidR="00BB27D7" w:rsidRPr="007820BD">
        <w:rPr>
          <w:bCs w:val="0"/>
          <w:sz w:val="24"/>
          <w:szCs w:val="24"/>
        </w:rPr>
        <w:t xml:space="preserve">раздел </w:t>
      </w:r>
      <w:r w:rsidR="00A76369" w:rsidRPr="007820BD">
        <w:rPr>
          <w:bCs w:val="0"/>
          <w:sz w:val="24"/>
          <w:szCs w:val="24"/>
        </w:rPr>
        <w:fldChar w:fldCharType="begin"/>
      </w:r>
      <w:r w:rsidR="00BB27D7" w:rsidRPr="007820BD">
        <w:rPr>
          <w:bCs w:val="0"/>
          <w:sz w:val="24"/>
          <w:szCs w:val="24"/>
        </w:rPr>
        <w:instrText xml:space="preserve"> REF _Ref55336310 \r \h </w:instrText>
      </w:r>
      <w:r w:rsidR="00A76369" w:rsidRPr="007820BD">
        <w:rPr>
          <w:bCs w:val="0"/>
          <w:sz w:val="24"/>
          <w:szCs w:val="24"/>
        </w:rPr>
      </w:r>
      <w:r w:rsidR="007820BD">
        <w:rPr>
          <w:bCs w:val="0"/>
          <w:sz w:val="24"/>
          <w:szCs w:val="24"/>
        </w:rPr>
        <w:instrText xml:space="preserve"> \* MERGEFORMAT </w:instrText>
      </w:r>
      <w:r w:rsidR="00A76369" w:rsidRPr="007820BD">
        <w:rPr>
          <w:bCs w:val="0"/>
          <w:sz w:val="24"/>
          <w:szCs w:val="24"/>
        </w:rPr>
        <w:fldChar w:fldCharType="separate"/>
      </w:r>
      <w:r w:rsidR="00090FCB" w:rsidRPr="007820BD">
        <w:rPr>
          <w:bCs w:val="0"/>
          <w:sz w:val="24"/>
          <w:szCs w:val="24"/>
        </w:rPr>
        <w:t>5.1</w:t>
      </w:r>
      <w:r w:rsidR="00A76369" w:rsidRPr="007820BD">
        <w:rPr>
          <w:bCs w:val="0"/>
          <w:sz w:val="24"/>
          <w:szCs w:val="24"/>
        </w:rPr>
        <w:fldChar w:fldCharType="end"/>
      </w:r>
      <w:r w:rsidR="00BB27D7" w:rsidRPr="007820BD">
        <w:rPr>
          <w:bCs w:val="0"/>
          <w:sz w:val="24"/>
          <w:szCs w:val="24"/>
          <w:lang w:eastAsia="ru-RU"/>
        </w:rPr>
        <w:t>)</w:t>
      </w:r>
      <w:r w:rsidR="00BB27D7" w:rsidRPr="007820B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820BD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820BD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6424BA" w:rsidRPr="007820BD">
        <w:fldChar w:fldCharType="begin"/>
      </w:r>
      <w:r w:rsidR="006424BA" w:rsidRPr="007820BD">
        <w:instrText xml:space="preserve"> REF _Ref440289953 \r \h  \* MERGEFORMAT </w:instrText>
      </w:r>
      <w:r w:rsidR="006424BA" w:rsidRPr="007820BD">
        <w:fldChar w:fldCharType="separate"/>
      </w:r>
      <w:r w:rsidR="00090FCB" w:rsidRPr="007820BD">
        <w:rPr>
          <w:bCs w:val="0"/>
          <w:sz w:val="24"/>
          <w:szCs w:val="24"/>
        </w:rPr>
        <w:t>3.4.1.3</w:t>
      </w:r>
      <w:r w:rsidR="006424BA" w:rsidRPr="007820BD">
        <w:fldChar w:fldCharType="end"/>
      </w:r>
      <w:r w:rsidRPr="007820BD">
        <w:rPr>
          <w:bCs w:val="0"/>
          <w:sz w:val="24"/>
          <w:szCs w:val="24"/>
        </w:rPr>
        <w:t>) Организатор закупочной процедуры получает доступ</w:t>
      </w:r>
      <w:bookmarkStart w:id="581" w:name="_GoBack"/>
      <w:bookmarkEnd w:id="581"/>
      <w:r w:rsidRPr="00AE1D21">
        <w:rPr>
          <w:bCs w:val="0"/>
          <w:sz w:val="24"/>
          <w:szCs w:val="24"/>
        </w:rPr>
        <w:t xml:space="preserve">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6424BA">
        <w:fldChar w:fldCharType="begin"/>
      </w:r>
      <w:r w:rsidR="006424BA">
        <w:instrText xml:space="preserve"> REF _Ref55279015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3.3.1.6</w:t>
      </w:r>
      <w:r w:rsidR="006424BA">
        <w:fldChar w:fldCharType="end"/>
      </w:r>
      <w:r w:rsidRPr="00223D18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_Ref195087786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3.3.1.7</w:t>
      </w:r>
      <w:r w:rsidR="006424B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6424BA">
        <w:fldChar w:fldCharType="begin"/>
      </w:r>
      <w:r w:rsidR="006424BA">
        <w:instrText xml:space="preserve"> REF _Ref93089454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6424BA">
        <w:fldChar w:fldCharType="begin"/>
      </w:r>
      <w:r w:rsidR="006424BA">
        <w:instrText xml:space="preserve"> REF _Ref303670674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6424B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</w:t>
      </w:r>
      <w:r w:rsidRPr="00E71A48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6424BA">
        <w:fldChar w:fldCharType="begin"/>
      </w:r>
      <w:r w:rsidR="006424BA">
        <w:instrText xml:space="preserve"> REF _Ref444181467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lastRenderedPageBreak/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D16B2F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</w:t>
      </w:r>
      <w:r w:rsidRPr="00D16B2F">
        <w:rPr>
          <w:sz w:val="24"/>
          <w:szCs w:val="24"/>
        </w:rPr>
        <w:t>и проводит их ранжирование по степени предпочтительности для Заказчика</w:t>
      </w:r>
      <w:r w:rsidR="00D275BB" w:rsidRPr="00D16B2F">
        <w:rPr>
          <w:sz w:val="24"/>
          <w:szCs w:val="24"/>
        </w:rPr>
        <w:t xml:space="preserve">. Порядок проведения оценочной стадии, </w:t>
      </w:r>
      <w:r w:rsidRPr="00D16B2F">
        <w:rPr>
          <w:sz w:val="24"/>
          <w:szCs w:val="24"/>
        </w:rPr>
        <w:t>критери</w:t>
      </w:r>
      <w:r w:rsidR="00D275BB" w:rsidRPr="00D16B2F">
        <w:rPr>
          <w:sz w:val="24"/>
          <w:szCs w:val="24"/>
        </w:rPr>
        <w:t>и</w:t>
      </w:r>
      <w:r w:rsidRPr="00D16B2F">
        <w:rPr>
          <w:sz w:val="24"/>
          <w:szCs w:val="24"/>
        </w:rPr>
        <w:t xml:space="preserve"> и их весов</w:t>
      </w:r>
      <w:r w:rsidR="00D275BB" w:rsidRPr="00D16B2F">
        <w:rPr>
          <w:sz w:val="24"/>
          <w:szCs w:val="24"/>
        </w:rPr>
        <w:t>ые</w:t>
      </w:r>
      <w:r w:rsidRPr="00D16B2F">
        <w:rPr>
          <w:sz w:val="24"/>
          <w:szCs w:val="24"/>
        </w:rPr>
        <w:t xml:space="preserve"> коэффициент</w:t>
      </w:r>
      <w:r w:rsidR="00D275BB" w:rsidRPr="00D16B2F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16B2F">
        <w:rPr>
          <w:sz w:val="24"/>
          <w:szCs w:val="24"/>
        </w:rPr>
        <w:t xml:space="preserve">Закупочная комиссия ранжирует </w:t>
      </w:r>
      <w:r w:rsidR="004B5EB3" w:rsidRPr="00D16B2F">
        <w:rPr>
          <w:sz w:val="24"/>
          <w:szCs w:val="24"/>
        </w:rPr>
        <w:t>Заявк</w:t>
      </w:r>
      <w:r w:rsidRPr="00D16B2F">
        <w:rPr>
          <w:sz w:val="24"/>
          <w:szCs w:val="24"/>
        </w:rPr>
        <w:t xml:space="preserve">и </w:t>
      </w:r>
      <w:r w:rsidR="009C744E" w:rsidRPr="00D16B2F">
        <w:rPr>
          <w:sz w:val="24"/>
          <w:szCs w:val="24"/>
        </w:rPr>
        <w:t>Участник</w:t>
      </w:r>
      <w:r w:rsidRPr="00D16B2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16B2F">
        <w:rPr>
          <w:sz w:val="24"/>
          <w:szCs w:val="24"/>
        </w:rPr>
        <w:t>Участник</w:t>
      </w:r>
      <w:r w:rsidRPr="00D16B2F">
        <w:rPr>
          <w:sz w:val="24"/>
          <w:szCs w:val="24"/>
        </w:rPr>
        <w:t xml:space="preserve">ами. </w:t>
      </w:r>
      <w:r w:rsidR="00854CC7" w:rsidRPr="00D16B2F">
        <w:rPr>
          <w:sz w:val="24"/>
          <w:szCs w:val="24"/>
        </w:rPr>
        <w:t>Предоставление приоритета при закупке услуг, оказываемых российскими</w:t>
      </w:r>
      <w:r w:rsidR="00854CC7" w:rsidRPr="00751A4B">
        <w:rPr>
          <w:sz w:val="24"/>
          <w:szCs w:val="24"/>
        </w:rPr>
        <w:t xml:space="preserve"> лицами, осуществляется на условиях, указанных в разделе </w:t>
      </w:r>
      <w:r w:rsidR="006424BA">
        <w:fldChar w:fldCharType="begin"/>
      </w:r>
      <w:r w:rsidR="006424BA">
        <w:instrText xml:space="preserve"> REF _Ref471894330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3.8</w:t>
      </w:r>
      <w:r w:rsidR="006424BA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6424BA">
        <w:fldChar w:fldCharType="begin"/>
      </w:r>
      <w:r w:rsidR="006424BA">
        <w:instrText xml:space="preserve"> REF _Ref465847813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6424BA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6424BA">
        <w:fldChar w:fldCharType="begin"/>
      </w:r>
      <w:r w:rsidR="006424BA">
        <w:instrText xml:space="preserve"> REF _Ref306352987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6424BA">
        <w:fldChar w:fldCharType="begin"/>
      </w:r>
      <w:r w:rsidR="006424BA">
        <w:instrText xml:space="preserve"> REF _Ref306353005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6424BA">
        <w:fldChar w:fldCharType="begin"/>
      </w:r>
      <w:r w:rsidR="006424BA">
        <w:instrText xml:space="preserve"> REF _Ref468874106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3.7.8</w:t>
      </w:r>
      <w:r w:rsidR="006424BA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D16B2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</w:t>
      </w:r>
      <w:r w:rsidRPr="00D16B2F">
        <w:rPr>
          <w:sz w:val="24"/>
          <w:szCs w:val="24"/>
        </w:rPr>
        <w:t xml:space="preserve">цене Договора, сниженной на 15 процентов (коэффициент приоритета при закупке услуг, оказываемых российскими лицами </w:t>
      </w:r>
      <w:r w:rsidRPr="00D16B2F">
        <w:rPr>
          <w:i/>
          <w:sz w:val="24"/>
          <w:szCs w:val="24"/>
          <w:lang w:val="en-US"/>
        </w:rPr>
        <w:t>k</w:t>
      </w:r>
      <w:r w:rsidRPr="00D16B2F">
        <w:rPr>
          <w:i/>
          <w:sz w:val="24"/>
          <w:szCs w:val="24"/>
          <w:vertAlign w:val="subscript"/>
        </w:rPr>
        <w:t>ПРИОР</w:t>
      </w:r>
      <w:r w:rsidRPr="00D16B2F">
        <w:rPr>
          <w:sz w:val="24"/>
          <w:szCs w:val="24"/>
        </w:rPr>
        <w:t xml:space="preserve">=0,85, иначе </w:t>
      </w:r>
      <w:r w:rsidRPr="00D16B2F">
        <w:rPr>
          <w:i/>
          <w:sz w:val="24"/>
          <w:szCs w:val="24"/>
          <w:lang w:val="en-US"/>
        </w:rPr>
        <w:t>k</w:t>
      </w:r>
      <w:r w:rsidRPr="00D16B2F">
        <w:rPr>
          <w:i/>
          <w:sz w:val="24"/>
          <w:szCs w:val="24"/>
          <w:vertAlign w:val="subscript"/>
        </w:rPr>
        <w:t>ПРИОР</w:t>
      </w:r>
      <w:r w:rsidRPr="00D16B2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D16B2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D16B2F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B2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6424BA" w:rsidRPr="00D16B2F">
        <w:fldChar w:fldCharType="begin"/>
      </w:r>
      <w:r w:rsidR="006424BA" w:rsidRPr="00D16B2F">
        <w:instrText xml:space="preserve"> REF _Ref303251044 \r \h  \* MERGEFORMAT </w:instrText>
      </w:r>
      <w:r w:rsidR="006424BA" w:rsidRPr="00D16B2F">
        <w:fldChar w:fldCharType="separate"/>
      </w:r>
      <w:r w:rsidR="00090FCB" w:rsidRPr="00D16B2F">
        <w:rPr>
          <w:rFonts w:ascii="Times New Roman" w:hAnsi="Times New Roman" w:cs="Times New Roman"/>
          <w:sz w:val="24"/>
          <w:szCs w:val="24"/>
        </w:rPr>
        <w:t>3.10</w:t>
      </w:r>
      <w:r w:rsidR="006424BA" w:rsidRPr="00D16B2F">
        <w:fldChar w:fldCharType="end"/>
      </w:r>
      <w:r w:rsidRPr="00D16B2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D16B2F">
        <w:rPr>
          <w:rFonts w:ascii="Times New Roman" w:hAnsi="Times New Roman" w:cs="Times New Roman"/>
          <w:sz w:val="24"/>
          <w:szCs w:val="24"/>
        </w:rPr>
        <w:t>закупоч</w:t>
      </w:r>
      <w:r w:rsidRPr="00D16B2F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D16B2F">
        <w:rPr>
          <w:rFonts w:ascii="Times New Roman" w:hAnsi="Times New Roman" w:cs="Times New Roman"/>
          <w:sz w:val="24"/>
          <w:szCs w:val="24"/>
        </w:rPr>
        <w:t>закупоч</w:t>
      </w:r>
      <w:r w:rsidRPr="00D16B2F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>Признание запроса предложений несостоявшимся</w:t>
      </w:r>
      <w:bookmarkEnd w:id="684"/>
      <w:bookmarkEnd w:id="68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6424BA">
        <w:fldChar w:fldCharType="begin"/>
      </w:r>
      <w:r w:rsidR="006424BA">
        <w:instrText xml:space="preserve"> REF _Ref468874794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6424BA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6424BA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6424BA">
        <w:fldChar w:fldCharType="begin"/>
      </w:r>
      <w:r w:rsidR="006424BA">
        <w:instrText xml:space="preserve"> REF _Ref468874893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6424BA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6424BA">
        <w:fldChar w:fldCharType="begin"/>
      </w:r>
      <w:r w:rsidR="006424BA">
        <w:instrText xml:space="preserve"> REF _Ref294695546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6424BA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_Ref294695403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6424BA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6424BA">
        <w:fldChar w:fldCharType="begin"/>
      </w:r>
      <w:r w:rsidR="006424BA">
        <w:instrText xml:space="preserve"> REF _Ref468201447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_Ref305979053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6424BA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6424BA">
        <w:fldChar w:fldCharType="begin"/>
      </w:r>
      <w:r w:rsidR="006424BA">
        <w:instrText xml:space="preserve"> REF _Ref468973892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6424BA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6424BA">
        <w:fldChar w:fldCharType="begin"/>
      </w:r>
      <w:r w:rsidR="006424BA">
        <w:instrText xml:space="preserve"> REF _Ref468875001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</w:t>
      </w:r>
      <w:r w:rsidR="006424BA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6424BA">
        <w:fldChar w:fldCharType="begin"/>
      </w:r>
      <w:r w:rsidR="006424BA">
        <w:instrText xml:space="preserve"> REF _Ref468875070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3.12.6</w:t>
      </w:r>
      <w:r w:rsidR="006424BA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6424BA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proofErr w:type="spellStart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Pr="00D16B2F">
        <w:rPr>
          <w:b w:val="0"/>
          <w:szCs w:val="24"/>
        </w:rPr>
        <w:t>задани</w:t>
      </w:r>
      <w:r w:rsidR="003776BB" w:rsidRPr="00D16B2F">
        <w:rPr>
          <w:b w:val="0"/>
          <w:szCs w:val="24"/>
        </w:rPr>
        <w:t>е(</w:t>
      </w:r>
      <w:r w:rsidRPr="00D16B2F">
        <w:rPr>
          <w:b w:val="0"/>
          <w:szCs w:val="24"/>
        </w:rPr>
        <w:t>я</w:t>
      </w:r>
      <w:r w:rsidR="003776BB" w:rsidRPr="00D16B2F">
        <w:rPr>
          <w:b w:val="0"/>
          <w:szCs w:val="24"/>
        </w:rPr>
        <w:t>)</w:t>
      </w:r>
      <w:r w:rsidRPr="00D16B2F">
        <w:rPr>
          <w:b w:val="0"/>
          <w:szCs w:val="24"/>
        </w:rPr>
        <w:t xml:space="preserve"> </w:t>
      </w:r>
      <w:r w:rsidR="00A154B7" w:rsidRPr="00D16B2F">
        <w:rPr>
          <w:b w:val="0"/>
          <w:szCs w:val="24"/>
        </w:rPr>
        <w:t>по Лоту №1 (подраздел</w:t>
      </w:r>
      <w:r w:rsidR="00A154B7">
        <w:rPr>
          <w:b w:val="0"/>
          <w:szCs w:val="24"/>
        </w:rPr>
        <w:t xml:space="preserve"> </w:t>
      </w:r>
      <w:r w:rsidR="00A76369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1.1.4</w:t>
      </w:r>
      <w:r w:rsidR="00A76369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 xml:space="preserve">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76369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A7636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E5041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E5041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E504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E5041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E5041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E5041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E504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E5041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4" w:name="_Ref491179060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5" w:name="_Toc439170690"/>
      <w:bookmarkStart w:id="1196" w:name="_Toc439172792"/>
      <w:bookmarkStart w:id="1197" w:name="_Toc439173236"/>
      <w:bookmarkStart w:id="119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5"/>
    <w:bookmarkEnd w:id="1196"/>
    <w:bookmarkEnd w:id="1197"/>
    <w:bookmarkEnd w:id="119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9" w:name="_Toc125426243"/>
      <w:bookmarkStart w:id="1200" w:name="_Toc396984070"/>
      <w:bookmarkStart w:id="120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2" w:name="_Toc439170691"/>
      <w:bookmarkStart w:id="1203" w:name="_Toc439172793"/>
      <w:bookmarkStart w:id="1204" w:name="_Toc439173237"/>
      <w:bookmarkStart w:id="1205" w:name="_Toc439238233"/>
      <w:bookmarkStart w:id="1206" w:name="_Toc439252780"/>
      <w:bookmarkStart w:id="1207" w:name="_Toc439323754"/>
      <w:bookmarkStart w:id="1208" w:name="_Toc440361391"/>
      <w:bookmarkStart w:id="1209" w:name="_Toc440376146"/>
      <w:bookmarkStart w:id="1210" w:name="_Toc440376273"/>
      <w:bookmarkStart w:id="1211" w:name="_Toc440382531"/>
      <w:bookmarkStart w:id="1212" w:name="_Toc440447201"/>
      <w:bookmarkStart w:id="1213" w:name="_Toc440632362"/>
      <w:bookmarkStart w:id="1214" w:name="_Toc440875134"/>
      <w:bookmarkStart w:id="1215" w:name="_Toc441131121"/>
      <w:bookmarkStart w:id="1216" w:name="_Toc465774644"/>
      <w:bookmarkStart w:id="1217" w:name="_Toc465848873"/>
      <w:bookmarkStart w:id="1218" w:name="_Toc471894950"/>
      <w:r w:rsidRPr="00AE1D21">
        <w:rPr>
          <w:szCs w:val="24"/>
        </w:rPr>
        <w:lastRenderedPageBreak/>
        <w:t>Инструкции по заполнению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9" w:name="_Ref55336378"/>
      <w:bookmarkStart w:id="1220" w:name="_Toc57314676"/>
      <w:bookmarkStart w:id="1221" w:name="_Toc69728990"/>
      <w:bookmarkStart w:id="1222" w:name="_Toc98253942"/>
      <w:bookmarkStart w:id="1223" w:name="_Toc165173868"/>
      <w:bookmarkStart w:id="1224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5" w:name="_Ref449016627"/>
      <w:bookmarkStart w:id="1226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D904EF" w:rsidRDefault="004F4D80" w:rsidP="004F4D80">
      <w:pPr>
        <w:pStyle w:val="3"/>
        <w:rPr>
          <w:szCs w:val="24"/>
        </w:rPr>
      </w:pPr>
      <w:bookmarkStart w:id="1227" w:name="_Toc98253943"/>
      <w:bookmarkStart w:id="1228" w:name="_Toc157248195"/>
      <w:bookmarkStart w:id="1229" w:name="_Toc157496564"/>
      <w:bookmarkStart w:id="1230" w:name="_Toc158206103"/>
      <w:bookmarkStart w:id="1231" w:name="_Toc164057788"/>
      <w:bookmarkStart w:id="1232" w:name="_Toc164137138"/>
      <w:bookmarkStart w:id="1233" w:name="_Toc164161298"/>
      <w:bookmarkStart w:id="1234" w:name="_Toc165173869"/>
      <w:bookmarkStart w:id="1235" w:name="_Toc439170693"/>
      <w:bookmarkStart w:id="1236" w:name="_Toc439172795"/>
      <w:bookmarkStart w:id="1237" w:name="_Toc439173239"/>
      <w:bookmarkStart w:id="1238" w:name="_Toc439238235"/>
      <w:bookmarkStart w:id="1239" w:name="_Toc439252782"/>
      <w:bookmarkStart w:id="1240" w:name="_Toc439323756"/>
      <w:bookmarkStart w:id="1241" w:name="_Toc440361393"/>
      <w:bookmarkStart w:id="1242" w:name="_Toc440376275"/>
      <w:bookmarkStart w:id="1243" w:name="_Toc440382533"/>
      <w:bookmarkStart w:id="1244" w:name="_Toc440447203"/>
      <w:bookmarkStart w:id="1245" w:name="_Toc440632364"/>
      <w:bookmarkStart w:id="1246" w:name="_Toc440875136"/>
      <w:bookmarkStart w:id="1247" w:name="_Toc441131123"/>
      <w:bookmarkStart w:id="1248" w:name="_Toc465774646"/>
      <w:bookmarkStart w:id="1249" w:name="_Toc465848875"/>
      <w:bookmarkStart w:id="1250" w:name="_Toc468875378"/>
      <w:bookmarkStart w:id="1251" w:name="_Toc469488430"/>
      <w:bookmarkStart w:id="1252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61394"/>
      <w:bookmarkStart w:id="1268" w:name="_Toc440376276"/>
      <w:bookmarkStart w:id="1269" w:name="_Toc440382534"/>
      <w:bookmarkStart w:id="1270" w:name="_Toc440447204"/>
      <w:bookmarkStart w:id="1271" w:name="_Toc440632365"/>
      <w:bookmarkStart w:id="1272" w:name="_Toc440875137"/>
      <w:bookmarkStart w:id="1273" w:name="_Toc441131124"/>
      <w:bookmarkStart w:id="1274" w:name="_Toc465774647"/>
      <w:bookmarkStart w:id="1275" w:name="_Toc465848876"/>
      <w:bookmarkStart w:id="1276" w:name="_Toc468875379"/>
      <w:bookmarkStart w:id="1277" w:name="_Toc469488431"/>
      <w:bookmarkStart w:id="1278" w:name="_Toc471894953"/>
      <w:r w:rsidRPr="00D904EF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9" w:name="_Ref55336389"/>
      <w:bookmarkStart w:id="1280" w:name="_Toc57314677"/>
      <w:bookmarkStart w:id="1281" w:name="_Toc69728991"/>
      <w:bookmarkStart w:id="1282" w:name="_Toc98253945"/>
      <w:bookmarkStart w:id="1283" w:name="_Toc165173871"/>
      <w:bookmarkStart w:id="1284" w:name="_Toc423423675"/>
      <w:bookmarkStart w:id="1285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6"/>
      <w:bookmarkStart w:id="1287" w:name="_Toc157248198"/>
      <w:bookmarkStart w:id="1288" w:name="_Toc157496567"/>
      <w:bookmarkStart w:id="1289" w:name="_Toc158206106"/>
      <w:bookmarkStart w:id="1290" w:name="_Toc164057791"/>
      <w:bookmarkStart w:id="1291" w:name="_Toc164137141"/>
      <w:bookmarkStart w:id="1292" w:name="_Toc164161301"/>
      <w:bookmarkStart w:id="1293" w:name="_Toc165173872"/>
      <w:bookmarkStart w:id="1294" w:name="_Toc439170696"/>
      <w:bookmarkStart w:id="1295" w:name="_Toc439172798"/>
      <w:bookmarkStart w:id="1296" w:name="_Toc439173242"/>
      <w:bookmarkStart w:id="1297" w:name="_Toc439238238"/>
      <w:bookmarkStart w:id="1298" w:name="_Toc439252785"/>
      <w:bookmarkStart w:id="1299" w:name="_Toc439323759"/>
      <w:bookmarkStart w:id="1300" w:name="_Toc440361396"/>
      <w:bookmarkStart w:id="1301" w:name="_Toc440376278"/>
      <w:bookmarkStart w:id="1302" w:name="_Toc440382536"/>
      <w:bookmarkStart w:id="1303" w:name="_Toc440447206"/>
      <w:bookmarkStart w:id="1304" w:name="_Toc440632367"/>
      <w:bookmarkStart w:id="1305" w:name="_Toc440875139"/>
      <w:bookmarkStart w:id="1306" w:name="_Toc441131126"/>
      <w:bookmarkStart w:id="1307" w:name="_Toc465774649"/>
      <w:bookmarkStart w:id="1308" w:name="_Toc465848878"/>
      <w:bookmarkStart w:id="1309" w:name="_Toc468875381"/>
      <w:bookmarkStart w:id="1310" w:name="_Toc469488433"/>
      <w:bookmarkStart w:id="1311" w:name="_Toc471894955"/>
      <w:r w:rsidRPr="00D904EF">
        <w:rPr>
          <w:szCs w:val="24"/>
        </w:rPr>
        <w:t>Форма Справки о материально-технических ресурсах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2" w:name="_Toc98253947"/>
      <w:bookmarkStart w:id="1313" w:name="_Toc157248199"/>
      <w:bookmarkStart w:id="1314" w:name="_Toc157496568"/>
      <w:bookmarkStart w:id="1315" w:name="_Toc158206107"/>
      <w:bookmarkStart w:id="1316" w:name="_Toc164057792"/>
      <w:bookmarkStart w:id="1317" w:name="_Toc164137142"/>
      <w:bookmarkStart w:id="1318" w:name="_Toc164161302"/>
      <w:bookmarkStart w:id="1319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7"/>
      <w:bookmarkStart w:id="1321" w:name="_Toc439172799"/>
      <w:bookmarkStart w:id="1322" w:name="_Toc439173243"/>
      <w:bookmarkStart w:id="1323" w:name="_Toc439238239"/>
      <w:bookmarkStart w:id="1324" w:name="_Toc439252786"/>
      <w:bookmarkStart w:id="1325" w:name="_Toc439323760"/>
      <w:bookmarkStart w:id="1326" w:name="_Toc440361397"/>
      <w:bookmarkStart w:id="1327" w:name="_Toc440376279"/>
      <w:bookmarkStart w:id="1328" w:name="_Toc440382537"/>
      <w:bookmarkStart w:id="1329" w:name="_Toc440447207"/>
      <w:bookmarkStart w:id="1330" w:name="_Toc440632368"/>
      <w:bookmarkStart w:id="1331" w:name="_Toc440875140"/>
      <w:bookmarkStart w:id="1332" w:name="_Toc441131127"/>
      <w:bookmarkStart w:id="1333" w:name="_Toc465774650"/>
      <w:bookmarkStart w:id="1334" w:name="_Toc465848879"/>
      <w:bookmarkStart w:id="1335" w:name="_Toc468875382"/>
      <w:bookmarkStart w:id="1336" w:name="_Toc469488434"/>
      <w:bookmarkStart w:id="1337" w:name="_Toc471894956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904E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61399"/>
      <w:bookmarkStart w:id="1360" w:name="_Toc440376281"/>
      <w:bookmarkStart w:id="1361" w:name="_Toc440382539"/>
      <w:bookmarkStart w:id="1362" w:name="_Toc440447209"/>
      <w:bookmarkStart w:id="1363" w:name="_Toc440632370"/>
      <w:bookmarkStart w:id="1364" w:name="_Toc440875142"/>
      <w:bookmarkStart w:id="1365" w:name="_Toc441131129"/>
      <w:bookmarkStart w:id="1366" w:name="_Toc465774652"/>
      <w:bookmarkStart w:id="1367" w:name="_Toc465848881"/>
      <w:bookmarkStart w:id="1368" w:name="_Toc468875384"/>
      <w:bookmarkStart w:id="1369" w:name="_Toc469488436"/>
      <w:bookmarkStart w:id="1370" w:name="_Toc471894958"/>
      <w:r w:rsidRPr="00D904E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61400"/>
      <w:bookmarkStart w:id="1386" w:name="_Toc440376282"/>
      <w:bookmarkStart w:id="1387" w:name="_Toc440382540"/>
      <w:bookmarkStart w:id="1388" w:name="_Toc440447210"/>
      <w:bookmarkStart w:id="1389" w:name="_Toc440632371"/>
      <w:bookmarkStart w:id="1390" w:name="_Toc440875143"/>
      <w:bookmarkStart w:id="1391" w:name="_Toc441131130"/>
      <w:bookmarkStart w:id="1392" w:name="_Toc465774653"/>
      <w:bookmarkStart w:id="1393" w:name="_Toc465848882"/>
      <w:bookmarkStart w:id="1394" w:name="_Toc468875385"/>
      <w:bookmarkStart w:id="1395" w:name="_Toc469488437"/>
      <w:bookmarkStart w:id="1396" w:name="_Toc471894959"/>
      <w:r w:rsidRPr="00D904E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71894960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61402"/>
      <w:bookmarkStart w:id="1424" w:name="_Toc440376284"/>
      <w:bookmarkStart w:id="1425" w:name="_Toc440382542"/>
      <w:bookmarkStart w:id="1426" w:name="_Toc440447212"/>
      <w:bookmarkStart w:id="1427" w:name="_Toc440632373"/>
      <w:bookmarkStart w:id="1428" w:name="_Toc440875145"/>
      <w:bookmarkStart w:id="1429" w:name="_Toc441131132"/>
      <w:bookmarkStart w:id="1430" w:name="_Toc465774655"/>
      <w:bookmarkStart w:id="1431" w:name="_Toc465848884"/>
      <w:bookmarkStart w:id="1432" w:name="_Toc468875387"/>
      <w:bookmarkStart w:id="1433" w:name="_Toc469488439"/>
      <w:bookmarkStart w:id="1434" w:name="_Toc471894961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61403"/>
      <w:bookmarkStart w:id="1451" w:name="_Toc440376285"/>
      <w:bookmarkStart w:id="1452" w:name="_Toc440382543"/>
      <w:bookmarkStart w:id="1453" w:name="_Toc440447213"/>
      <w:bookmarkStart w:id="1454" w:name="_Toc440632374"/>
      <w:bookmarkStart w:id="1455" w:name="_Toc440875146"/>
      <w:bookmarkStart w:id="1456" w:name="_Toc441131133"/>
      <w:bookmarkStart w:id="1457" w:name="_Toc465774656"/>
      <w:bookmarkStart w:id="1458" w:name="_Toc465848885"/>
      <w:bookmarkStart w:id="1459" w:name="_Toc468875388"/>
      <w:bookmarkStart w:id="1460" w:name="_Toc469488440"/>
      <w:bookmarkStart w:id="1461" w:name="_Toc471894962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3" w:name="_Toc423423680"/>
      <w:bookmarkStart w:id="1464" w:name="_Ref440272035"/>
      <w:bookmarkStart w:id="1465" w:name="_Ref440274733"/>
      <w:bookmarkStart w:id="1466" w:name="_Ref444181467"/>
      <w:bookmarkStart w:id="1467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87023" w:rsidRDefault="004F4D80" w:rsidP="004F4D80">
      <w:pPr>
        <w:pStyle w:val="3"/>
        <w:rPr>
          <w:sz w:val="22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65774658"/>
      <w:bookmarkStart w:id="1488" w:name="_Toc465848887"/>
      <w:bookmarkStart w:id="1489" w:name="_Toc468875390"/>
      <w:bookmarkStart w:id="1490" w:name="_Toc469488442"/>
      <w:bookmarkStart w:id="1491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физ.лиц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2" w:name="_Toc343690585"/>
      <w:bookmarkStart w:id="1493" w:name="_Toc372294429"/>
      <w:bookmarkStart w:id="1494" w:name="_Toc379288897"/>
      <w:bookmarkStart w:id="1495" w:name="_Toc384734781"/>
      <w:bookmarkStart w:id="1496" w:name="_Toc396984079"/>
      <w:bookmarkStart w:id="1497" w:name="_Toc423423682"/>
      <w:bookmarkStart w:id="1498" w:name="_Toc439170711"/>
      <w:bookmarkStart w:id="1499" w:name="_Toc439172813"/>
      <w:bookmarkStart w:id="1500" w:name="_Toc439173254"/>
      <w:bookmarkStart w:id="1501" w:name="_Toc439238250"/>
      <w:bookmarkStart w:id="1502" w:name="_Toc439252797"/>
      <w:bookmarkStart w:id="1503" w:name="_Toc439323771"/>
      <w:bookmarkStart w:id="1504" w:name="_Toc440361406"/>
      <w:bookmarkStart w:id="1505" w:name="_Toc440376288"/>
      <w:bookmarkStart w:id="1506" w:name="_Toc440382546"/>
      <w:bookmarkStart w:id="1507" w:name="_Toc440447216"/>
      <w:bookmarkStart w:id="1508" w:name="_Toc440632377"/>
      <w:bookmarkStart w:id="1509" w:name="_Toc440875149"/>
      <w:bookmarkStart w:id="1510" w:name="_Toc441131136"/>
      <w:bookmarkStart w:id="1511" w:name="_Toc465774659"/>
      <w:bookmarkStart w:id="1512" w:name="_Toc465848888"/>
      <w:bookmarkStart w:id="1513" w:name="_Toc468875391"/>
      <w:bookmarkStart w:id="1514" w:name="_Toc469488443"/>
      <w:bookmarkStart w:id="1515" w:name="_Toc471894965"/>
      <w:r w:rsidRPr="00D2707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</w:t>
      </w:r>
      <w:proofErr w:type="spellStart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7" w:name="_Toc423423683"/>
      <w:bookmarkStart w:id="1518" w:name="_Ref440272051"/>
      <w:bookmarkStart w:id="1519" w:name="_Ref440274744"/>
      <w:bookmarkStart w:id="1520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6"/>
      <w:bookmarkEnd w:id="1517"/>
      <w:bookmarkEnd w:id="1518"/>
      <w:bookmarkEnd w:id="1519"/>
      <w:bookmarkEnd w:id="1520"/>
    </w:p>
    <w:p w:rsidR="004F4D80" w:rsidRPr="00AE1D21" w:rsidRDefault="004F4D80" w:rsidP="004F4D80">
      <w:pPr>
        <w:pStyle w:val="3"/>
        <w:rPr>
          <w:szCs w:val="24"/>
        </w:rPr>
      </w:pPr>
      <w:bookmarkStart w:id="1521" w:name="_Toc343690587"/>
      <w:bookmarkStart w:id="1522" w:name="_Toc372294431"/>
      <w:bookmarkStart w:id="1523" w:name="_Toc379288899"/>
      <w:bookmarkStart w:id="1524" w:name="_Toc384734783"/>
      <w:bookmarkStart w:id="1525" w:name="_Toc396984081"/>
      <w:bookmarkStart w:id="1526" w:name="_Toc423423684"/>
      <w:bookmarkStart w:id="1527" w:name="_Toc439170713"/>
      <w:bookmarkStart w:id="1528" w:name="_Toc439172815"/>
      <w:bookmarkStart w:id="1529" w:name="_Toc439173256"/>
      <w:bookmarkStart w:id="1530" w:name="_Toc439238252"/>
      <w:bookmarkStart w:id="1531" w:name="_Toc439252799"/>
      <w:bookmarkStart w:id="1532" w:name="_Toc439323773"/>
      <w:bookmarkStart w:id="1533" w:name="_Toc440361408"/>
      <w:bookmarkStart w:id="1534" w:name="_Toc440376290"/>
      <w:bookmarkStart w:id="1535" w:name="_Toc440382548"/>
      <w:bookmarkStart w:id="1536" w:name="_Toc440447218"/>
      <w:bookmarkStart w:id="1537" w:name="_Toc440632379"/>
      <w:bookmarkStart w:id="1538" w:name="_Toc440875151"/>
      <w:bookmarkStart w:id="1539" w:name="_Toc441131138"/>
      <w:bookmarkStart w:id="1540" w:name="_Toc465774661"/>
      <w:bookmarkStart w:id="1541" w:name="_Toc465848890"/>
      <w:bookmarkStart w:id="1542" w:name="_Toc468875393"/>
      <w:bookmarkStart w:id="1543" w:name="_Toc469488445"/>
      <w:bookmarkStart w:id="1544" w:name="_Toc471894967"/>
      <w:r w:rsidRPr="008C4223">
        <w:rPr>
          <w:szCs w:val="24"/>
        </w:rPr>
        <w:t xml:space="preserve">Форма 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="000D70B6" w:rsidRPr="00AE1D21">
        <w:rPr>
          <w:szCs w:val="24"/>
        </w:rPr>
        <w:t>Согласия на обработку персональных данных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5" w:name="_Toc439252801"/>
      <w:bookmarkStart w:id="1546" w:name="_Toc439323774"/>
      <w:bookmarkStart w:id="1547" w:name="_Toc440361409"/>
      <w:bookmarkStart w:id="1548" w:name="_Toc440376291"/>
      <w:bookmarkStart w:id="1549" w:name="_Toc440382549"/>
      <w:bookmarkStart w:id="1550" w:name="_Toc440447219"/>
      <w:bookmarkStart w:id="1551" w:name="_Toc440632380"/>
      <w:bookmarkStart w:id="1552" w:name="_Toc440875152"/>
      <w:bookmarkStart w:id="1553" w:name="_Toc441131139"/>
      <w:bookmarkStart w:id="1554" w:name="_Toc465774662"/>
      <w:bookmarkStart w:id="1555" w:name="_Toc465848891"/>
      <w:bookmarkStart w:id="1556" w:name="_Toc468875394"/>
      <w:bookmarkStart w:id="1557" w:name="_Toc469488446"/>
      <w:bookmarkStart w:id="1558" w:name="_Toc471894968"/>
      <w:r w:rsidRPr="00AE1D21">
        <w:rPr>
          <w:szCs w:val="24"/>
        </w:rPr>
        <w:lastRenderedPageBreak/>
        <w:t>Инструкции по заполнению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</w:t>
      </w:r>
      <w:proofErr w:type="spellStart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9" w:name="_Toc461808970"/>
      <w:bookmarkStart w:id="1560" w:name="_Toc464120680"/>
      <w:bookmarkStart w:id="1561" w:name="_Toc465774663"/>
      <w:bookmarkStart w:id="1562" w:name="_Toc465848892"/>
      <w:bookmarkStart w:id="1563" w:name="_Toc468875395"/>
      <w:bookmarkStart w:id="1564" w:name="_Toc469488447"/>
      <w:bookmarkStart w:id="1565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6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6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7" w:name="_Toc461808972"/>
      <w:bookmarkStart w:id="1568" w:name="_Toc464120681"/>
      <w:bookmarkStart w:id="1569" w:name="_Toc465774664"/>
      <w:bookmarkStart w:id="1570" w:name="_Toc465848893"/>
      <w:bookmarkStart w:id="1571" w:name="_Toc468875396"/>
      <w:bookmarkStart w:id="1572" w:name="_Toc469488448"/>
      <w:bookmarkStart w:id="1573" w:name="_Toc471894970"/>
      <w:r w:rsidRPr="00AE1D21">
        <w:rPr>
          <w:szCs w:val="24"/>
        </w:rPr>
        <w:lastRenderedPageBreak/>
        <w:t>Инструкции по заполнению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4" w:name="_Ref440272256"/>
      <w:bookmarkStart w:id="1575" w:name="_Ref440272678"/>
      <w:bookmarkStart w:id="1576" w:name="_Ref440274944"/>
      <w:bookmarkStart w:id="1577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4"/>
      <w:bookmarkEnd w:id="1575"/>
      <w:bookmarkEnd w:id="1576"/>
      <w:bookmarkEnd w:id="1577"/>
    </w:p>
    <w:p w:rsidR="007A6A39" w:rsidRPr="007A6A39" w:rsidRDefault="007A6A39" w:rsidP="007A6A39">
      <w:pPr>
        <w:pStyle w:val="3"/>
        <w:rPr>
          <w:szCs w:val="24"/>
        </w:rPr>
      </w:pPr>
      <w:bookmarkStart w:id="1578" w:name="_Toc439170715"/>
      <w:bookmarkStart w:id="1579" w:name="_Toc439172817"/>
      <w:bookmarkStart w:id="1580" w:name="_Toc439173259"/>
      <w:bookmarkStart w:id="1581" w:name="_Toc439238255"/>
      <w:bookmarkStart w:id="1582" w:name="_Toc439252803"/>
      <w:bookmarkStart w:id="1583" w:name="_Toc439323776"/>
      <w:bookmarkStart w:id="1584" w:name="_Toc440361411"/>
      <w:bookmarkStart w:id="1585" w:name="_Toc440376293"/>
      <w:bookmarkStart w:id="1586" w:name="_Toc440382551"/>
      <w:bookmarkStart w:id="1587" w:name="_Toc440447221"/>
      <w:bookmarkStart w:id="1588" w:name="_Toc440632382"/>
      <w:bookmarkStart w:id="1589" w:name="_Toc440875154"/>
      <w:bookmarkStart w:id="1590" w:name="_Toc441131141"/>
      <w:bookmarkStart w:id="1591" w:name="_Toc465774666"/>
      <w:bookmarkStart w:id="1592" w:name="_Toc465848895"/>
      <w:bookmarkStart w:id="1593" w:name="_Toc468875398"/>
      <w:bookmarkStart w:id="1594" w:name="_Toc469488450"/>
      <w:bookmarkStart w:id="1595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76369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76369">
        <w:rPr>
          <w:vertAlign w:val="subscript"/>
        </w:rPr>
      </w:r>
      <w:r w:rsidR="00A76369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A7636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vertAlign w:val="subscript"/>
        </w:rPr>
        <w:t>1.1.4</w:t>
      </w:r>
      <w:r w:rsidR="006424BA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6" w:name="_Toc439170716"/>
      <w:bookmarkStart w:id="1597" w:name="_Toc439172818"/>
      <w:bookmarkStart w:id="1598" w:name="_Toc439173260"/>
      <w:bookmarkStart w:id="1599" w:name="_Toc439238256"/>
      <w:bookmarkStart w:id="1600" w:name="_Toc439252804"/>
      <w:bookmarkStart w:id="1601" w:name="_Toc439323777"/>
      <w:bookmarkStart w:id="1602" w:name="_Toc440361412"/>
      <w:bookmarkStart w:id="1603" w:name="_Toc440376294"/>
      <w:bookmarkStart w:id="1604" w:name="_Toc440382552"/>
      <w:bookmarkStart w:id="1605" w:name="_Toc440447222"/>
      <w:bookmarkStart w:id="1606" w:name="_Toc440632383"/>
      <w:bookmarkStart w:id="1607" w:name="_Toc440875155"/>
      <w:bookmarkStart w:id="1608" w:name="_Toc441131142"/>
      <w:bookmarkStart w:id="1609" w:name="_Toc465774667"/>
      <w:bookmarkStart w:id="1610" w:name="_Toc465848896"/>
      <w:bookmarkStart w:id="1611" w:name="_Toc468875399"/>
      <w:bookmarkStart w:id="1612" w:name="_Toc469488451"/>
      <w:bookmarkStart w:id="1613" w:name="_Toc471894973"/>
      <w:r w:rsidRPr="007857E5">
        <w:rPr>
          <w:szCs w:val="24"/>
        </w:rPr>
        <w:lastRenderedPageBreak/>
        <w:t>Инструкции по заполнению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4" w:name="_Ref465847449"/>
      <w:bookmarkStart w:id="1615" w:name="_Ref465847748"/>
      <w:bookmarkStart w:id="1616" w:name="_Ref465847768"/>
      <w:bookmarkStart w:id="1617" w:name="_Toc471894974"/>
      <w:r w:rsidRPr="00AE1D21">
        <w:lastRenderedPageBreak/>
        <w:t>Расписка  сдачи-приемки соглашения о неустойке (форма 15)</w:t>
      </w:r>
      <w:bookmarkEnd w:id="1614"/>
      <w:bookmarkEnd w:id="1615"/>
      <w:bookmarkEnd w:id="1616"/>
      <w:bookmarkEnd w:id="1617"/>
    </w:p>
    <w:p w:rsidR="00AF12BB" w:rsidRPr="00CC5A3A" w:rsidRDefault="00AF12BB" w:rsidP="00AF12BB">
      <w:pPr>
        <w:pStyle w:val="3"/>
        <w:rPr>
          <w:szCs w:val="24"/>
        </w:rPr>
      </w:pPr>
      <w:bookmarkStart w:id="1618" w:name="_Toc465774669"/>
      <w:bookmarkStart w:id="1619" w:name="_Toc465848898"/>
      <w:bookmarkStart w:id="1620" w:name="_Toc468875401"/>
      <w:bookmarkStart w:id="1621" w:name="_Toc469488453"/>
      <w:bookmarkStart w:id="1622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8"/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70"/>
      <w:bookmarkStart w:id="1624" w:name="_Toc465848899"/>
      <w:bookmarkStart w:id="1625" w:name="_Toc468875402"/>
      <w:bookmarkStart w:id="1626" w:name="_Toc469488454"/>
      <w:bookmarkStart w:id="1627" w:name="_Toc471894976"/>
      <w:r w:rsidRPr="00CC5A3A">
        <w:rPr>
          <w:szCs w:val="24"/>
        </w:rPr>
        <w:lastRenderedPageBreak/>
        <w:t>Инструкции по заполнению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которой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8" w:name="_Ref440272274"/>
      <w:bookmarkStart w:id="1629" w:name="_Ref440274756"/>
      <w:bookmarkStart w:id="1630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8"/>
      <w:bookmarkEnd w:id="1629"/>
      <w:bookmarkEnd w:id="1630"/>
    </w:p>
    <w:p w:rsidR="007857E5" w:rsidRPr="00AE1D21" w:rsidRDefault="007857E5" w:rsidP="007857E5">
      <w:pPr>
        <w:pStyle w:val="3"/>
        <w:rPr>
          <w:szCs w:val="24"/>
        </w:rPr>
      </w:pPr>
      <w:bookmarkStart w:id="1631" w:name="_Toc439170718"/>
      <w:bookmarkStart w:id="1632" w:name="_Toc439172820"/>
      <w:bookmarkStart w:id="1633" w:name="_Toc439173262"/>
      <w:bookmarkStart w:id="1634" w:name="_Toc439238258"/>
      <w:bookmarkStart w:id="1635" w:name="_Toc439252806"/>
      <w:bookmarkStart w:id="1636" w:name="_Toc439323779"/>
      <w:bookmarkStart w:id="1637" w:name="_Toc440361414"/>
      <w:bookmarkStart w:id="1638" w:name="_Toc440376296"/>
      <w:bookmarkStart w:id="1639" w:name="_Toc440382554"/>
      <w:bookmarkStart w:id="1640" w:name="_Toc440447224"/>
      <w:bookmarkStart w:id="1641" w:name="_Toc440632385"/>
      <w:bookmarkStart w:id="1642" w:name="_Toc440875157"/>
      <w:bookmarkStart w:id="1643" w:name="_Toc441131144"/>
      <w:bookmarkStart w:id="1644" w:name="_Toc465774672"/>
      <w:bookmarkStart w:id="1645" w:name="_Toc465848901"/>
      <w:bookmarkStart w:id="1646" w:name="_Toc468875404"/>
      <w:bookmarkStart w:id="1647" w:name="_Toc469488456"/>
      <w:bookmarkStart w:id="1648" w:name="_Toc471894978"/>
      <w:r w:rsidRPr="00AE1D21">
        <w:rPr>
          <w:szCs w:val="24"/>
        </w:rPr>
        <w:t xml:space="preserve">Форма </w:t>
      </w:r>
      <w:bookmarkEnd w:id="163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9" w:name="_Toc300142269"/>
      <w:bookmarkStart w:id="1650" w:name="_Toc309735391"/>
      <w:bookmarkStart w:id="16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0"/>
      <w:bookmarkEnd w:id="16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2" w:name="_Toc439170719"/>
      <w:bookmarkStart w:id="1653" w:name="_Toc439172821"/>
      <w:bookmarkStart w:id="1654" w:name="_Toc439173263"/>
      <w:bookmarkStart w:id="1655" w:name="_Toc439238259"/>
      <w:bookmarkStart w:id="1656" w:name="_Toc439252807"/>
      <w:bookmarkStart w:id="1657" w:name="_Toc439323780"/>
      <w:bookmarkStart w:id="1658" w:name="_Toc440361415"/>
      <w:bookmarkStart w:id="1659" w:name="_Toc440376297"/>
      <w:bookmarkStart w:id="1660" w:name="_Toc440382555"/>
      <w:bookmarkStart w:id="1661" w:name="_Toc440447225"/>
      <w:bookmarkStart w:id="1662" w:name="_Toc440632386"/>
      <w:bookmarkStart w:id="1663" w:name="_Toc440875158"/>
      <w:bookmarkStart w:id="1664" w:name="_Toc441131145"/>
      <w:bookmarkStart w:id="1665" w:name="_Toc465774673"/>
      <w:bookmarkStart w:id="1666" w:name="_Toc465848902"/>
      <w:bookmarkStart w:id="1667" w:name="_Toc468875405"/>
      <w:bookmarkStart w:id="1668" w:name="_Toc469488457"/>
      <w:bookmarkStart w:id="1669" w:name="_Toc471894979"/>
      <w:r w:rsidRPr="007857E5">
        <w:rPr>
          <w:szCs w:val="24"/>
        </w:rPr>
        <w:lastRenderedPageBreak/>
        <w:t>Инструкции по заполнению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0" w:name="_Ref93268095"/>
      <w:bookmarkStart w:id="1671" w:name="_Ref93268099"/>
      <w:bookmarkStart w:id="1672" w:name="_Toc98253958"/>
      <w:bookmarkStart w:id="1673" w:name="_Toc165173884"/>
      <w:bookmarkStart w:id="1674" w:name="_Toc423423678"/>
      <w:bookmarkStart w:id="1675" w:name="_Ref440272510"/>
      <w:bookmarkStart w:id="1676" w:name="_Ref440274961"/>
      <w:bookmarkStart w:id="1677" w:name="_Ref90381141"/>
      <w:bookmarkStart w:id="1678" w:name="_Toc90385121"/>
      <w:bookmarkStart w:id="1679" w:name="_Toc98253952"/>
      <w:bookmarkStart w:id="1680" w:name="_Toc165173878"/>
      <w:bookmarkStart w:id="1681" w:name="_Toc423427449"/>
      <w:bookmarkStart w:id="1682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635719" w:rsidRPr="00D904EF" w:rsidRDefault="00635719" w:rsidP="00635719">
      <w:pPr>
        <w:pStyle w:val="3"/>
        <w:rPr>
          <w:szCs w:val="24"/>
        </w:rPr>
      </w:pPr>
      <w:bookmarkStart w:id="1683" w:name="_Toc90385125"/>
      <w:bookmarkStart w:id="1684" w:name="_Toc439170705"/>
      <w:bookmarkStart w:id="1685" w:name="_Toc439172807"/>
      <w:bookmarkStart w:id="1686" w:name="_Toc439173268"/>
      <w:bookmarkStart w:id="1687" w:name="_Toc439238264"/>
      <w:bookmarkStart w:id="1688" w:name="_Toc439252812"/>
      <w:bookmarkStart w:id="1689" w:name="_Toc439323785"/>
      <w:bookmarkStart w:id="1690" w:name="_Toc440361420"/>
      <w:bookmarkStart w:id="1691" w:name="_Toc440376302"/>
      <w:bookmarkStart w:id="1692" w:name="_Toc440382560"/>
      <w:bookmarkStart w:id="1693" w:name="_Toc440447230"/>
      <w:bookmarkStart w:id="1694" w:name="_Toc440632391"/>
      <w:bookmarkStart w:id="1695" w:name="_Toc440875160"/>
      <w:bookmarkStart w:id="1696" w:name="_Toc441131147"/>
      <w:bookmarkStart w:id="1697" w:name="_Toc465774675"/>
      <w:bookmarkStart w:id="1698" w:name="_Toc465848904"/>
      <w:bookmarkStart w:id="1699" w:name="_Toc468875407"/>
      <w:bookmarkStart w:id="1700" w:name="_Toc469488459"/>
      <w:bookmarkStart w:id="1701" w:name="_Toc471894981"/>
      <w:r w:rsidRPr="00D904EF">
        <w:rPr>
          <w:szCs w:val="24"/>
        </w:rPr>
        <w:t xml:space="preserve">Форма 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2" w:name="_Toc90385126"/>
      <w:bookmarkStart w:id="1703" w:name="_Toc98253959"/>
      <w:bookmarkStart w:id="1704" w:name="_Toc157248211"/>
      <w:bookmarkStart w:id="1705" w:name="_Toc157496580"/>
      <w:bookmarkStart w:id="1706" w:name="_Toc158206119"/>
      <w:bookmarkStart w:id="1707" w:name="_Toc164057804"/>
      <w:bookmarkStart w:id="1708" w:name="_Toc164137154"/>
      <w:bookmarkStart w:id="1709" w:name="_Toc164161314"/>
      <w:bookmarkStart w:id="171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1" w:name="_Toc439170706"/>
      <w:bookmarkStart w:id="1712" w:name="_Toc439172808"/>
      <w:bookmarkStart w:id="1713" w:name="_Toc439173269"/>
      <w:bookmarkStart w:id="1714" w:name="_Toc439238265"/>
      <w:bookmarkStart w:id="1715" w:name="_Toc439252813"/>
      <w:bookmarkStart w:id="1716" w:name="_Toc439323786"/>
      <w:bookmarkStart w:id="1717" w:name="_Toc440361421"/>
      <w:bookmarkStart w:id="1718" w:name="_Toc440376303"/>
      <w:bookmarkStart w:id="1719" w:name="_Toc440382561"/>
      <w:bookmarkStart w:id="1720" w:name="_Toc440447231"/>
      <w:bookmarkStart w:id="1721" w:name="_Toc440632392"/>
      <w:bookmarkStart w:id="1722" w:name="_Toc440875161"/>
      <w:bookmarkStart w:id="1723" w:name="_Toc441131148"/>
      <w:bookmarkStart w:id="1724" w:name="_Toc465774676"/>
      <w:bookmarkStart w:id="1725" w:name="_Toc465848905"/>
      <w:bookmarkStart w:id="1726" w:name="_Toc468875408"/>
      <w:bookmarkStart w:id="1727" w:name="_Toc469488460"/>
      <w:bookmarkStart w:id="1728" w:name="_Toc471894982"/>
      <w:r w:rsidRPr="00D904EF">
        <w:rPr>
          <w:szCs w:val="24"/>
        </w:rPr>
        <w:lastRenderedPageBreak/>
        <w:t>Инструкции по заполнению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9" w:name="_Ref440376324"/>
      <w:bookmarkStart w:id="1730" w:name="_Ref440376401"/>
      <w:bookmarkStart w:id="1731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9"/>
      <w:bookmarkEnd w:id="1730"/>
      <w:bookmarkEnd w:id="1731"/>
    </w:p>
    <w:p w:rsidR="00CA1534" w:rsidRPr="00D904EF" w:rsidRDefault="00CA1534" w:rsidP="00CA1534">
      <w:pPr>
        <w:pStyle w:val="3"/>
        <w:rPr>
          <w:szCs w:val="24"/>
        </w:rPr>
      </w:pPr>
      <w:bookmarkStart w:id="1732" w:name="_Toc440376305"/>
      <w:bookmarkStart w:id="1733" w:name="_Toc440382563"/>
      <w:bookmarkStart w:id="1734" w:name="_Toc440447233"/>
      <w:bookmarkStart w:id="1735" w:name="_Toc440632394"/>
      <w:bookmarkStart w:id="1736" w:name="_Toc440875163"/>
      <w:bookmarkStart w:id="1737" w:name="_Toc441131150"/>
      <w:bookmarkStart w:id="1738" w:name="_Toc465774678"/>
      <w:bookmarkStart w:id="1739" w:name="_Toc465848907"/>
      <w:bookmarkStart w:id="1740" w:name="_Toc468875410"/>
      <w:bookmarkStart w:id="1741" w:name="_Toc469488462"/>
      <w:bookmarkStart w:id="1742" w:name="_Toc471894984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3" w:name="_Toc440376306"/>
      <w:bookmarkStart w:id="1744" w:name="_Toc440382564"/>
      <w:bookmarkStart w:id="1745" w:name="_Toc440447234"/>
      <w:bookmarkStart w:id="1746" w:name="_Toc440632395"/>
      <w:bookmarkStart w:id="1747" w:name="_Toc440875164"/>
      <w:bookmarkStart w:id="1748" w:name="_Toc441131151"/>
      <w:bookmarkStart w:id="1749" w:name="_Toc465774679"/>
      <w:bookmarkStart w:id="1750" w:name="_Toc465848908"/>
      <w:bookmarkStart w:id="1751" w:name="_Toc468875411"/>
      <w:bookmarkStart w:id="1752" w:name="_Toc469488463"/>
      <w:bookmarkStart w:id="1753" w:name="_Toc471894985"/>
      <w:r w:rsidRPr="00D904EF">
        <w:rPr>
          <w:szCs w:val="24"/>
        </w:rPr>
        <w:lastRenderedPageBreak/>
        <w:t>Инструкции по заполнению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76369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416" w:rsidRDefault="00454416">
      <w:pPr>
        <w:spacing w:line="240" w:lineRule="auto"/>
      </w:pPr>
      <w:r>
        <w:separator/>
      </w:r>
    </w:p>
  </w:endnote>
  <w:endnote w:type="continuationSeparator" w:id="0">
    <w:p w:rsidR="00454416" w:rsidRDefault="00454416">
      <w:pPr>
        <w:spacing w:line="240" w:lineRule="auto"/>
      </w:pPr>
      <w:r>
        <w:continuationSeparator/>
      </w:r>
    </w:p>
  </w:endnote>
  <w:endnote w:id="1">
    <w:p w:rsidR="00454416" w:rsidRDefault="00454416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altName w:val="Segoe Script"/>
    <w:panose1 w:val="00000000000000000000"/>
    <w:charset w:val="00"/>
    <w:family w:val="swiss"/>
    <w:notTrueType/>
    <w:pitch w:val="variable"/>
    <w:sig w:usb0="00000001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4416" w:rsidRDefault="0045441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Pr="00FA0376" w:rsidRDefault="0045441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D0F14">
      <w:rPr>
        <w:noProof/>
        <w:sz w:val="16"/>
        <w:szCs w:val="16"/>
        <w:lang w:eastAsia="ru-RU"/>
      </w:rPr>
      <w:t>86</w:t>
    </w:r>
    <w:r w:rsidRPr="00FA0376">
      <w:rPr>
        <w:sz w:val="16"/>
        <w:szCs w:val="16"/>
        <w:lang w:eastAsia="ru-RU"/>
      </w:rPr>
      <w:fldChar w:fldCharType="end"/>
    </w:r>
  </w:p>
  <w:p w:rsidR="00454416" w:rsidRPr="00EE0539" w:rsidRDefault="0045441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AE5041">
      <w:rPr>
        <w:sz w:val="18"/>
        <w:szCs w:val="18"/>
      </w:rPr>
      <w:t xml:space="preserve">Договора на оказание </w:t>
    </w:r>
    <w:r>
      <w:rPr>
        <w:sz w:val="18"/>
        <w:szCs w:val="18"/>
      </w:rPr>
      <w:t>услуг по калибров</w:t>
    </w:r>
    <w:r w:rsidRPr="00AE5041">
      <w:rPr>
        <w:sz w:val="18"/>
        <w:szCs w:val="18"/>
      </w:rPr>
      <w:t>ке средств измерений для нужд ПАО «МРСК Центра» (филиала  «Смоленскэнерго»).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416" w:rsidRDefault="00454416">
      <w:pPr>
        <w:spacing w:line="240" w:lineRule="auto"/>
      </w:pPr>
      <w:r>
        <w:separator/>
      </w:r>
    </w:p>
  </w:footnote>
  <w:footnote w:type="continuationSeparator" w:id="0">
    <w:p w:rsidR="00454416" w:rsidRDefault="00454416">
      <w:pPr>
        <w:spacing w:line="240" w:lineRule="auto"/>
      </w:pPr>
      <w:r>
        <w:continuationSeparator/>
      </w:r>
    </w:p>
  </w:footnote>
  <w:footnote w:id="1">
    <w:p w:rsidR="00454416" w:rsidRPr="00B36685" w:rsidRDefault="00454416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54416" w:rsidRDefault="00454416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54416" w:rsidRDefault="00454416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54416" w:rsidRDefault="00454416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Pr="00930031" w:rsidRDefault="0045441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16" w:rsidRDefault="004544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0F14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570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2D29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54416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20BD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B771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04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16B2F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ebedev.AAL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D446B-D17C-4180-8593-BC6A3D632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89</Pages>
  <Words>27030</Words>
  <Characters>154075</Characters>
  <Application>Microsoft Office Word</Application>
  <DocSecurity>0</DocSecurity>
  <Lines>1283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180744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Александр</cp:lastModifiedBy>
  <cp:revision>139</cp:revision>
  <cp:lastPrinted>2015-12-29T14:27:00Z</cp:lastPrinted>
  <dcterms:created xsi:type="dcterms:W3CDTF">2016-01-13T12:36:00Z</dcterms:created>
  <dcterms:modified xsi:type="dcterms:W3CDTF">2017-11-11T19:42:00Z</dcterms:modified>
</cp:coreProperties>
</file>